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E29E78A" w:rsidR="00401295" w:rsidRPr="00DB5B69" w:rsidRDefault="00401295" w:rsidP="00DB5B69">
            <w:pPr>
              <w:pStyle w:val="undertittel0"/>
              <w:rPr>
                <w:lang w:val="nb-NO"/>
              </w:rPr>
            </w:pPr>
            <w:r w:rsidRPr="00DB5B69">
              <w:rPr>
                <w:lang w:val="nb-NO"/>
              </w:rPr>
              <w:t xml:space="preserve">Rammeavtale </w:t>
            </w:r>
            <w:r w:rsidR="001F2647">
              <w:rPr>
                <w:lang w:val="nb-NO"/>
              </w:rPr>
              <w:t>for levering av plantjenester til Finnmark fylkeskommune</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282CBEC5" w:rsidR="00AD4DE0" w:rsidRDefault="001F2647" w:rsidP="007F7146">
      <w:r>
        <w:t>Rammeavtale for levering av plantjenester til Finnmark fylkeskommune</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398343EF" w:rsidR="004D1F84" w:rsidRDefault="001F2647" w:rsidP="007F7146">
      <w:pPr>
        <w:pStyle w:val="Normalmedluftover"/>
      </w:pPr>
      <w:r>
        <w:t>Finnmark fylkeskommune</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44219B9E" w:rsidR="00AD4DE0" w:rsidRDefault="001F2647" w:rsidP="00877787">
            <w:pPr>
              <w:pStyle w:val="TableContents"/>
            </w:pPr>
            <w:r>
              <w:t>Finnmark fylkeskommune</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08EA8935" w:rsidR="00AD4DE0" w:rsidRDefault="00AD4DE0" w:rsidP="007F7146">
      <w:r>
        <w:t>Avtalen undertegnes</w:t>
      </w:r>
      <w:r w:rsidR="008921E2">
        <w:t xml:space="preserve"> </w:t>
      </w:r>
      <w:r w:rsidR="001F2647">
        <w:t xml:space="preserve">digitalt i </w:t>
      </w:r>
      <w:proofErr w:type="spellStart"/>
      <w:r w:rsidR="001F2647">
        <w:t>Mercell</w:t>
      </w:r>
      <w:proofErr w:type="spellEnd"/>
      <w:r w:rsidR="001F2647">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8975F98" w:rsidR="004D1F84" w:rsidRDefault="004D1F84" w:rsidP="007F7146">
            <w:pPr>
              <w:pStyle w:val="TableContents"/>
            </w:pPr>
            <w:r>
              <w:t xml:space="preserve">Navn: </w:t>
            </w:r>
            <w:r w:rsidR="001F2647">
              <w:t>Viggo Jørn Dale</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63420065" w:rsidR="004D1F84" w:rsidRDefault="004D1F84" w:rsidP="007F7146">
            <w:pPr>
              <w:pStyle w:val="TableContents"/>
              <w:tabs>
                <w:tab w:val="left" w:pos="938"/>
              </w:tabs>
            </w:pPr>
            <w:r>
              <w:t xml:space="preserve">Stilling: </w:t>
            </w:r>
            <w:r w:rsidR="001F2647">
              <w:t>Prosjektleder</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44DE18EC" w:rsidR="004D1F84" w:rsidRDefault="004D1F84" w:rsidP="007F7146">
            <w:pPr>
              <w:pStyle w:val="TableContents"/>
              <w:tabs>
                <w:tab w:val="left" w:pos="796"/>
                <w:tab w:val="left" w:pos="938"/>
              </w:tabs>
            </w:pPr>
            <w:r>
              <w:t xml:space="preserve">Telefon: </w:t>
            </w:r>
            <w:r w:rsidR="001F2647">
              <w:t>92492700</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5481619A" w:rsidR="004D1F84" w:rsidRDefault="004D1F84" w:rsidP="007F7146">
            <w:pPr>
              <w:pStyle w:val="TableContents"/>
              <w:tabs>
                <w:tab w:val="left" w:pos="938"/>
              </w:tabs>
            </w:pPr>
            <w:r>
              <w:t xml:space="preserve">E-post: </w:t>
            </w:r>
            <w:r w:rsidR="001F2647">
              <w:t>viggo.jorn.dale@ffk.no</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0A8C3AEC" w:rsidR="00AD4DE0" w:rsidRDefault="0019667D">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40BD22E9" w:rsidR="00AD4DE0" w:rsidRDefault="0019667D">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32F120CF" w:rsidR="00AD4DE0" w:rsidRDefault="0019667D">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678468B5" w:rsidR="00AD4DE0" w:rsidRDefault="0019667D">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5DB1DAD8" w:rsidR="00AD4DE0" w:rsidRDefault="0019667D">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7177D" w14:textId="77777777" w:rsidR="00F3789D" w:rsidRDefault="00F3789D">
      <w:r>
        <w:separator/>
      </w:r>
    </w:p>
    <w:p w14:paraId="53ECC697" w14:textId="77777777" w:rsidR="00F3789D" w:rsidRDefault="00F3789D"/>
  </w:endnote>
  <w:endnote w:type="continuationSeparator" w:id="0">
    <w:p w14:paraId="270E73EB" w14:textId="77777777" w:rsidR="00F3789D" w:rsidRDefault="00F3789D">
      <w:r>
        <w:continuationSeparator/>
      </w:r>
    </w:p>
    <w:p w14:paraId="7081BC1C" w14:textId="77777777" w:rsidR="00F3789D" w:rsidRDefault="00F37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A1BC3" w14:textId="77777777" w:rsidR="00F3789D" w:rsidRDefault="00F3789D">
      <w:r>
        <w:separator/>
      </w:r>
    </w:p>
    <w:p w14:paraId="7D97FDD9" w14:textId="77777777" w:rsidR="00F3789D" w:rsidRDefault="00F3789D"/>
  </w:footnote>
  <w:footnote w:type="continuationSeparator" w:id="0">
    <w:p w14:paraId="51F29B53" w14:textId="77777777" w:rsidR="00F3789D" w:rsidRDefault="00F3789D">
      <w:r>
        <w:continuationSeparator/>
      </w:r>
    </w:p>
    <w:p w14:paraId="633DAA00" w14:textId="77777777" w:rsidR="00F3789D" w:rsidRDefault="00F37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F3789D"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9667D"/>
    <w:rsid w:val="001A5742"/>
    <w:rsid w:val="001A7182"/>
    <w:rsid w:val="001A72A7"/>
    <w:rsid w:val="001B5B81"/>
    <w:rsid w:val="001E0FBF"/>
    <w:rsid w:val="001E740A"/>
    <w:rsid w:val="001F02AE"/>
    <w:rsid w:val="001F0EC7"/>
    <w:rsid w:val="001F264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39D7"/>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3789D"/>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F21143-A21E-41E9-97A2-F0883332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4.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1513</Words>
  <Characters>8025</Characters>
  <Application>Microsoft Office Word</Application>
  <DocSecurity>4</DocSecurity>
  <Lines>66</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2026-05-08T09:58:00Z</dcterms:created>
  <dcterms:modified xsi:type="dcterms:W3CDTF">2026-05-08T09:58:00Z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