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proofErr w:type="spellStart"/>
            <w:r w:rsidRPr="00401295">
              <w:t>Statens</w:t>
            </w:r>
            <w:proofErr w:type="spellEnd"/>
            <w:r w:rsidRPr="00401295">
              <w:t xml:space="preserve">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7D93A139" w:rsidR="00AD4DE0" w:rsidRDefault="00BF4339" w:rsidP="007F7146">
      <w:r w:rsidRPr="00BF4339">
        <w:rPr>
          <w:rFonts w:cs="Arial"/>
          <w:b/>
          <w:bCs/>
          <w:sz w:val="28"/>
          <w:szCs w:val="28"/>
        </w:rPr>
        <w:t xml:space="preserve">Rammeavtale Rådgivning IT konsulenttjenester OFA del 4 og 6, </w:t>
      </w:r>
      <w:proofErr w:type="spellStart"/>
      <w:r w:rsidRPr="00BF4339">
        <w:rPr>
          <w:rFonts w:cs="Arial"/>
          <w:b/>
          <w:bCs/>
          <w:sz w:val="28"/>
          <w:szCs w:val="28"/>
        </w:rPr>
        <w:t>saksnr</w:t>
      </w:r>
      <w:proofErr w:type="spellEnd"/>
      <w:r w:rsidRPr="00BF4339">
        <w:rPr>
          <w:rFonts w:cs="Arial"/>
          <w:b/>
          <w:bCs/>
          <w:sz w:val="28"/>
          <w:szCs w:val="28"/>
        </w:rPr>
        <w:t>. 23/04776</w:t>
      </w: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7D5102BE" w14:textId="77777777" w:rsidR="004D1F84" w:rsidRDefault="004D1F84" w:rsidP="006E5A74">
      <w:pPr>
        <w:pStyle w:val="Ingenmellomrom"/>
        <w:sectPr w:rsidR="004D1F84" w:rsidSect="00C3505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124B78FB" w:rsidR="00AD4DE0" w:rsidRDefault="0051515F">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746CEF7A" w:rsidR="00AD4DE0" w:rsidRDefault="0051515F">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122C014D" w:rsidR="00AD4DE0" w:rsidRDefault="0051515F">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3D3AA2B1" w:rsidR="00AD4DE0" w:rsidRDefault="0051515F">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0D80313A" w:rsidR="00AD4DE0" w:rsidRDefault="0051515F">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5DD6BE32" w:rsidR="00AD4DE0" w:rsidRDefault="00B67CC6">
            <w:r>
              <w:t xml:space="preserve">Bilag 6: </w:t>
            </w:r>
            <w:r w:rsidR="0051515F">
              <w:t xml:space="preserve">Forvaltningsstruktur - </w:t>
            </w:r>
            <w:r>
              <w:t xml:space="preserve">Endringer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09ED3825" w:rsidR="00AD4DE0" w:rsidRDefault="0051515F">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lastRenderedPageBreak/>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36BDD" w14:textId="77777777" w:rsidR="005C7670" w:rsidRDefault="005C7670">
      <w:r>
        <w:separator/>
      </w:r>
    </w:p>
    <w:p w14:paraId="21DDD541" w14:textId="77777777" w:rsidR="005C7670" w:rsidRDefault="005C7670"/>
  </w:endnote>
  <w:endnote w:type="continuationSeparator" w:id="0">
    <w:p w14:paraId="10D4BDBC" w14:textId="77777777" w:rsidR="005C7670" w:rsidRDefault="005C7670">
      <w:r>
        <w:continuationSeparator/>
      </w:r>
    </w:p>
    <w:p w14:paraId="4C7F9A28" w14:textId="77777777" w:rsidR="005C7670" w:rsidRDefault="005C7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A73F6" w14:textId="77777777" w:rsidR="005C7670" w:rsidRDefault="005C7670">
      <w:r>
        <w:separator/>
      </w:r>
    </w:p>
    <w:p w14:paraId="10AF9117" w14:textId="77777777" w:rsidR="005C7670" w:rsidRDefault="005C7670"/>
  </w:footnote>
  <w:footnote w:type="continuationSeparator" w:id="0">
    <w:p w14:paraId="3FA9E1CE" w14:textId="77777777" w:rsidR="005C7670" w:rsidRDefault="005C7670">
      <w:r>
        <w:continuationSeparator/>
      </w:r>
    </w:p>
    <w:p w14:paraId="7348779F" w14:textId="77777777" w:rsidR="005C7670" w:rsidRDefault="005C76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21EC7B97" w:rsidR="00D1227E" w:rsidRPr="00401295" w:rsidRDefault="00823432" w:rsidP="00401295">
    <w:pPr>
      <w:keepLines/>
      <w:widowControl w:val="0"/>
      <w:tabs>
        <w:tab w:val="center" w:pos="4536"/>
        <w:tab w:val="right" w:pos="9072"/>
      </w:tabs>
      <w:suppressAutoHyphens w:val="0"/>
      <w:rPr>
        <w:rFonts w:ascii="Times New Roman" w:hAnsi="Times New Roman"/>
        <w:sz w:val="20"/>
        <w:szCs w:val="20"/>
        <w:lang w:eastAsia="nb-NO"/>
      </w:rPr>
    </w:pPr>
    <w:r>
      <w:rPr>
        <w:noProof/>
      </w:rPr>
      <mc:AlternateContent>
        <mc:Choice Requires="wps">
          <w:drawing>
            <wp:anchor distT="0" distB="0" distL="114300" distR="114300" simplePos="0" relativeHeight="251665920" behindDoc="0" locked="0" layoutInCell="1" allowOverlap="1" wp14:anchorId="05BF6BC7" wp14:editId="514A13F5">
              <wp:simplePos x="0" y="0"/>
              <wp:positionH relativeFrom="page">
                <wp:posOffset>5033010</wp:posOffset>
              </wp:positionH>
              <wp:positionV relativeFrom="page">
                <wp:posOffset>246380</wp:posOffset>
              </wp:positionV>
              <wp:extent cx="1799590" cy="539750"/>
              <wp:effectExtent l="0" t="0" r="0" b="0"/>
              <wp:wrapThrough wrapText="bothSides">
                <wp:wrapPolygon edited="0">
                  <wp:start x="0" y="0"/>
                  <wp:lineTo x="0" y="20584"/>
                  <wp:lineTo x="21265" y="20584"/>
                  <wp:lineTo x="21265" y="0"/>
                  <wp:lineTo x="0" y="0"/>
                </wp:wrapPolygon>
              </wp:wrapThrough>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90000"/>
                        </a:srgbClr>
                      </a:solidFill>
                      <a:ln>
                        <a:noFill/>
                      </a:ln>
                    </wps:spPr>
                    <wps:txbx>
                      <w:txbxContent>
                        <w:p w14:paraId="301E4742" w14:textId="491DBB72" w:rsidR="00D1227E" w:rsidRPr="0032712E" w:rsidRDefault="00D1227E" w:rsidP="0032712E">
                          <w:pPr>
                            <w:pStyle w:val="grnnfirkant"/>
                          </w:pPr>
                          <w:r w:rsidRPr="000C3997">
                            <w:t>SSA-</w:t>
                          </w:r>
                          <w:r>
                            <w:t>R</w:t>
                          </w:r>
                          <w:r w:rsidRPr="000C3997">
                            <w:t xml:space="preserve"> 2015</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BF6BC7" id="Rectangle 2" o:spid="_x0000_s1026"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" fillcolor="#44a436" stroked="f">
              <v:fill opacity="59110f"/>
              <v:textbox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mc:Fallback>
      </mc:AlternateConten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368342555">
    <w:abstractNumId w:val="1"/>
  </w:num>
  <w:num w:numId="2" w16cid:durableId="1796096224">
    <w:abstractNumId w:val="2"/>
  </w:num>
  <w:num w:numId="3" w16cid:durableId="618223174">
    <w:abstractNumId w:val="3"/>
  </w:num>
  <w:num w:numId="4" w16cid:durableId="1741754555">
    <w:abstractNumId w:val="4"/>
  </w:num>
  <w:num w:numId="5" w16cid:durableId="744763277">
    <w:abstractNumId w:val="5"/>
  </w:num>
  <w:num w:numId="6" w16cid:durableId="1286960833">
    <w:abstractNumId w:val="6"/>
  </w:num>
  <w:num w:numId="7" w16cid:durableId="2010057727">
    <w:abstractNumId w:val="7"/>
  </w:num>
  <w:num w:numId="8" w16cid:durableId="103430821">
    <w:abstractNumId w:val="8"/>
  </w:num>
  <w:num w:numId="9" w16cid:durableId="1499225516">
    <w:abstractNumId w:val="9"/>
  </w:num>
  <w:num w:numId="10" w16cid:durableId="1736973820">
    <w:abstractNumId w:val="10"/>
  </w:num>
  <w:num w:numId="11" w16cid:durableId="82923598">
    <w:abstractNumId w:val="11"/>
  </w:num>
  <w:num w:numId="12" w16cid:durableId="2061703301">
    <w:abstractNumId w:val="12"/>
  </w:num>
  <w:num w:numId="13" w16cid:durableId="1790203827">
    <w:abstractNumId w:val="13"/>
  </w:num>
  <w:num w:numId="14" w16cid:durableId="1803226711">
    <w:abstractNumId w:val="14"/>
  </w:num>
  <w:num w:numId="15" w16cid:durableId="472059902">
    <w:abstractNumId w:val="15"/>
  </w:num>
  <w:num w:numId="16" w16cid:durableId="1947033591">
    <w:abstractNumId w:val="16"/>
  </w:num>
  <w:num w:numId="17" w16cid:durableId="324557776">
    <w:abstractNumId w:val="29"/>
  </w:num>
  <w:num w:numId="18" w16cid:durableId="1046484987">
    <w:abstractNumId w:val="18"/>
  </w:num>
  <w:num w:numId="19" w16cid:durableId="472213311">
    <w:abstractNumId w:val="37"/>
  </w:num>
  <w:num w:numId="20" w16cid:durableId="1797679902">
    <w:abstractNumId w:val="28"/>
  </w:num>
  <w:num w:numId="21" w16cid:durableId="1873761029">
    <w:abstractNumId w:val="17"/>
  </w:num>
  <w:num w:numId="22" w16cid:durableId="1511673620">
    <w:abstractNumId w:val="25"/>
  </w:num>
  <w:num w:numId="23" w16cid:durableId="947472542">
    <w:abstractNumId w:val="36"/>
  </w:num>
  <w:num w:numId="24" w16cid:durableId="1470440905">
    <w:abstractNumId w:val="24"/>
  </w:num>
  <w:num w:numId="25" w16cid:durableId="1527062589">
    <w:abstractNumId w:val="34"/>
  </w:num>
  <w:num w:numId="26" w16cid:durableId="1007097685">
    <w:abstractNumId w:val="23"/>
  </w:num>
  <w:num w:numId="27" w16cid:durableId="1840003841">
    <w:abstractNumId w:val="35"/>
  </w:num>
  <w:num w:numId="28" w16cid:durableId="784815368">
    <w:abstractNumId w:val="30"/>
  </w:num>
  <w:num w:numId="29" w16cid:durableId="2118911505">
    <w:abstractNumId w:val="1"/>
  </w:num>
  <w:num w:numId="30" w16cid:durableId="234321566">
    <w:abstractNumId w:val="33"/>
  </w:num>
  <w:num w:numId="31" w16cid:durableId="1307393574">
    <w:abstractNumId w:val="32"/>
  </w:num>
  <w:num w:numId="32" w16cid:durableId="110325986">
    <w:abstractNumId w:val="21"/>
  </w:num>
  <w:num w:numId="33" w16cid:durableId="644241490">
    <w:abstractNumId w:val="19"/>
  </w:num>
  <w:num w:numId="34" w16cid:durableId="1379820186">
    <w:abstractNumId w:val="31"/>
  </w:num>
  <w:num w:numId="35" w16cid:durableId="669215741">
    <w:abstractNumId w:val="22"/>
  </w:num>
  <w:num w:numId="36" w16cid:durableId="1628855171">
    <w:abstractNumId w:val="26"/>
  </w:num>
  <w:num w:numId="37" w16cid:durableId="19869305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1248428">
    <w:abstractNumId w:val="1"/>
  </w:num>
  <w:num w:numId="39" w16cid:durableId="62997274">
    <w:abstractNumId w:val="27"/>
  </w:num>
  <w:num w:numId="40" w16cid:durableId="1762486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isplayBackgroundShape/>
  <w:proofState w:spelling="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C1BED"/>
    <w:rsid w:val="000D36E8"/>
    <w:rsid w:val="000D3AF7"/>
    <w:rsid w:val="000D602B"/>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A64B8"/>
    <w:rsid w:val="004D1F84"/>
    <w:rsid w:val="004D27EF"/>
    <w:rsid w:val="004D454A"/>
    <w:rsid w:val="004E2A72"/>
    <w:rsid w:val="004E4586"/>
    <w:rsid w:val="004F5A94"/>
    <w:rsid w:val="0050710F"/>
    <w:rsid w:val="0051515F"/>
    <w:rsid w:val="00532755"/>
    <w:rsid w:val="00544227"/>
    <w:rsid w:val="00545337"/>
    <w:rsid w:val="00551298"/>
    <w:rsid w:val="00555F18"/>
    <w:rsid w:val="005571DB"/>
    <w:rsid w:val="005745A4"/>
    <w:rsid w:val="0057735B"/>
    <w:rsid w:val="00592C13"/>
    <w:rsid w:val="005B4700"/>
    <w:rsid w:val="005C7670"/>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23432"/>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67CC6"/>
    <w:rsid w:val="00B838B5"/>
    <w:rsid w:val="00B84200"/>
    <w:rsid w:val="00B85EDB"/>
    <w:rsid w:val="00BA0112"/>
    <w:rsid w:val="00BA2424"/>
    <w:rsid w:val="00BC0F0D"/>
    <w:rsid w:val="00BE5E6C"/>
    <w:rsid w:val="00BE76E0"/>
    <w:rsid w:val="00BF2B77"/>
    <w:rsid w:val="00BF4339"/>
    <w:rsid w:val="00C1048B"/>
    <w:rsid w:val="00C209E8"/>
    <w:rsid w:val="00C23398"/>
    <w:rsid w:val="00C27DB6"/>
    <w:rsid w:val="00C30831"/>
    <w:rsid w:val="00C35057"/>
    <w:rsid w:val="00C44878"/>
    <w:rsid w:val="00C46E9C"/>
    <w:rsid w:val="00C57485"/>
    <w:rsid w:val="00C61F3E"/>
    <w:rsid w:val="00C64C91"/>
    <w:rsid w:val="00C91BEA"/>
    <w:rsid w:val="00C9308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C4216D9C8FDC41BCAD3FC6E1CBE4B7" ma:contentTypeVersion="4" ma:contentTypeDescription="Create a new document." ma:contentTypeScope="" ma:versionID="1583cd1256452e15f2bb11f91b774853">
  <xsd:schema xmlns:xsd="http://www.w3.org/2001/XMLSchema" xmlns:xs="http://www.w3.org/2001/XMLSchema" xmlns:p="http://schemas.microsoft.com/office/2006/metadata/properties" xmlns:ns2="b3444248-cb78-4929-a905-998a2997ceef" xmlns:ns3="918c9166-3eb2-49b6-91db-e107776dbe9d" targetNamespace="http://schemas.microsoft.com/office/2006/metadata/properties" ma:root="true" ma:fieldsID="169b35576242289af0735921b306405f" ns2:_="" ns3:_="">
    <xsd:import namespace="b3444248-cb78-4929-a905-998a2997ceef"/>
    <xsd:import namespace="918c9166-3eb2-49b6-91db-e107776dbe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44248-cb78-4929-a905-998a2997ce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8c9166-3eb2-49b6-91db-e107776dbe9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AD25B2-6988-4088-A48F-884569E69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44248-cb78-4929-a905-998a2997ceef"/>
    <ds:schemaRef ds:uri="918c9166-3eb2-49b6-91db-e107776db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3.xml><?xml version="1.0" encoding="utf-8"?>
<ds:datastoreItem xmlns:ds="http://schemas.openxmlformats.org/officeDocument/2006/customXml" ds:itemID="{66AF2D34-4C47-41B6-968C-2EE07E170DAC}">
  <ds:schemaRefs>
    <ds:schemaRef ds:uri="http://schemas.microsoft.com/sharepoint/v3/contenttype/forms"/>
  </ds:schemaRefs>
</ds:datastoreItem>
</file>

<file path=customXml/itemProps4.xml><?xml version="1.0" encoding="utf-8"?>
<ds:datastoreItem xmlns:ds="http://schemas.openxmlformats.org/officeDocument/2006/customXml" ds:itemID="{EABA28F3-3358-4B60-BA6D-DE0A1A8C370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1511</Words>
  <Characters>8010</Characters>
  <Application>Microsoft Office Word</Application>
  <DocSecurity>0</DocSecurity>
  <Lines>66</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2022-09-05T19:17:00Z</dcterms:created>
  <dcterms:modified xsi:type="dcterms:W3CDTF">2023-01-13T08:53:00Z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0x010100A3C4216D9C8FDC41BCAD3FC6E1CBE4B7</vt:lpwstr>
  </property>
</Properties>
</file>