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bookmarkStart w:id="0" w:name="_GoBack"/>
            <w:bookmarkEnd w:id="0"/>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14:paraId="0E30424B" w14:textId="7A76C076" w:rsidR="00401295" w:rsidRPr="00DB5B69" w:rsidRDefault="00401295" w:rsidP="00DB5B69">
            <w:pPr>
              <w:pStyle w:val="undertittel0"/>
              <w:rPr>
                <w:lang w:val="nb-NO"/>
              </w:rPr>
            </w:pPr>
            <w:r w:rsidRPr="00DB5B69">
              <w:rPr>
                <w:lang w:val="nb-NO"/>
              </w:rPr>
              <w:t>Rammeavtale om kjøp av varer og tjenester innen IKT og konsulenttjenester</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r w:rsidRPr="00401295">
              <w:t>Statens standardavtale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8C258AB"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innen </w:t>
      </w:r>
      <w:r w:rsidRPr="00FE6302">
        <w:t xml:space="preserve">IKT og </w:t>
      </w:r>
      <w:r w:rsidR="00065FFC" w:rsidRPr="00FE6302">
        <w:t>konsulent</w:t>
      </w:r>
      <w:r w:rsidRPr="00FE6302">
        <w:t xml:space="preserve">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Pr>
          <w:b/>
          <w:bCs/>
        </w:rPr>
        <w:t>Avtale om</w:t>
      </w:r>
    </w:p>
    <w:p w14:paraId="40CBCFD0" w14:textId="0A1B442D" w:rsidR="00AD4DE0" w:rsidRDefault="00877787" w:rsidP="007F7146">
      <w:r>
        <w:t>[</w:t>
      </w:r>
      <w:r w:rsidR="00AD4DE0">
        <w:t>navn på anskaffelsen</w:t>
      </w:r>
      <w:r>
        <w:t>]</w:t>
      </w:r>
    </w:p>
    <w:p w14:paraId="65F02EF5" w14:textId="77777777" w:rsidR="00AD4DE0" w:rsidRDefault="00AD4DE0" w:rsidP="007F7146">
      <w:pPr>
        <w:pStyle w:val="CommentSubject1"/>
      </w:pPr>
    </w:p>
    <w:p w14:paraId="4A466962" w14:textId="77777777" w:rsidR="00AD4DE0" w:rsidRDefault="00AD4DE0" w:rsidP="007F7146">
      <w:pPr>
        <w:pStyle w:val="Merknadstekst1"/>
      </w:pPr>
    </w:p>
    <w:p w14:paraId="0A45C286" w14:textId="77777777" w:rsidR="00AD4DE0" w:rsidRDefault="00AD4DE0" w:rsidP="007F7146">
      <w:pPr>
        <w:pStyle w:val="CommentSubject1"/>
      </w:pPr>
      <w:r>
        <w:t>er inngått mellom:</w:t>
      </w:r>
    </w:p>
    <w:p w14:paraId="31445411" w14:textId="53131A49" w:rsidR="004D1F84" w:rsidRDefault="00877787" w:rsidP="007F7146">
      <w:pPr>
        <w:pStyle w:val="Normalmedluftover"/>
      </w:pPr>
      <w:r>
        <w:t>[Skriv her]</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18D57A8C" w14:textId="001A9180" w:rsidR="004D1F84" w:rsidRDefault="00877787" w:rsidP="007F7146">
      <w:pPr>
        <w:pStyle w:val="Normalmedluftover"/>
      </w:pPr>
      <w:r>
        <w:t>[Skriv her]</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DF43606" w14:textId="1790A06F" w:rsidR="004D1F84" w:rsidRDefault="00877787" w:rsidP="007F7146">
      <w:pPr>
        <w:pStyle w:val="Normalmedluftover"/>
      </w:pPr>
      <w:r>
        <w:t>[Skriv sted og dato her]</w:t>
      </w:r>
    </w:p>
    <w:p w14:paraId="5B776537" w14:textId="77777777" w:rsidR="007F7146" w:rsidRDefault="007F7146" w:rsidP="007F7146">
      <w:r>
        <w:t>_____________________________________________________</w:t>
      </w:r>
    </w:p>
    <w:p w14:paraId="576A51FC" w14:textId="77777777" w:rsidR="004D1F84" w:rsidRDefault="004D1F84" w:rsidP="007F7146"/>
    <w:p w14:paraId="24D80418" w14:textId="77777777" w:rsidR="007B4FFE" w:rsidRDefault="007B4FFE" w:rsidP="007F7146">
      <w:pPr>
        <w:rPr>
          <w:b/>
        </w:rPr>
      </w:pPr>
    </w:p>
    <w:p w14:paraId="79B629CA" w14:textId="1FD1927D" w:rsidR="00877787" w:rsidRDefault="00877787" w:rsidP="00877787">
      <w:pPr>
        <w:tabs>
          <w:tab w:val="left" w:pos="2694"/>
        </w:tabs>
        <w:rPr>
          <w:b/>
        </w:rPr>
      </w:pPr>
      <w:r>
        <w:tab/>
      </w:r>
      <w:r>
        <w:tab/>
      </w:r>
    </w:p>
    <w:p w14:paraId="0E21D481" w14:textId="45ED9954" w:rsidR="00AD4DE0" w:rsidRPr="00FE4A4C" w:rsidRDefault="007B4FFE" w:rsidP="007F7146">
      <w:pPr>
        <w:rPr>
          <w:b/>
        </w:rPr>
      </w:pPr>
      <w:r w:rsidRPr="00FE4A4C">
        <w:rPr>
          <w:b/>
        </w:rPr>
        <w:t>Ikrafttredelsestidspunkt:</w:t>
      </w:r>
      <w:r>
        <w:rPr>
          <w:b/>
        </w:rPr>
        <w:t xml:space="preserve"> </w:t>
      </w:r>
      <w:r w:rsidR="00185802">
        <w:t>[</w:t>
      </w:r>
      <w:r w:rsidR="00185802" w:rsidRPr="00185802">
        <w:rPr>
          <w:u w:val="single"/>
        </w:rPr>
        <w:t>Skriv her</w:t>
      </w:r>
      <w:r w:rsidR="00185802">
        <w:t>]</w:t>
      </w:r>
    </w:p>
    <w:p w14:paraId="42E20CCA" w14:textId="77777777" w:rsidR="00AD4DE0" w:rsidRDefault="00AD4DE0" w:rsidP="007F7146"/>
    <w:p w14:paraId="75117680" w14:textId="77777777" w:rsidR="00AD4DE0" w:rsidRDefault="00AD4DE0" w:rsidP="007F7146"/>
    <w:p w14:paraId="39FBF387" w14:textId="77777777" w:rsidR="00AD4DE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14:paraId="11BA5298" w14:textId="6F96C567" w:rsidR="00AD4DE0" w:rsidRDefault="00877787" w:rsidP="00877787">
            <w:pPr>
              <w:pStyle w:val="TableContents"/>
            </w:pPr>
            <w:r>
              <w:t>[</w:t>
            </w:r>
            <w:r w:rsidR="00AD4DE0">
              <w:t>Kundens navn</w:t>
            </w:r>
            <w:r>
              <w:t xml:space="preserve"> her]</w:t>
            </w:r>
          </w:p>
        </w:tc>
        <w:tc>
          <w:tcPr>
            <w:tcW w:w="4110" w:type="dxa"/>
          </w:tcPr>
          <w:p w14:paraId="33FF4ED0" w14:textId="29F8E7F1" w:rsidR="00AD4DE0" w:rsidRDefault="00877787" w:rsidP="00877787">
            <w:pPr>
              <w:pStyle w:val="TableContents"/>
            </w:pPr>
            <w:r>
              <w:t>[</w:t>
            </w:r>
            <w:r w:rsidR="00AD4DE0">
              <w:t>Leverandørens navn</w:t>
            </w:r>
            <w:r>
              <w:t xml:space="preserve"> her]</w:t>
            </w:r>
          </w:p>
        </w:tc>
      </w:tr>
      <w:tr w:rsidR="00AD4DE0" w14:paraId="4852964D" w14:textId="77777777">
        <w:tc>
          <w:tcPr>
            <w:tcW w:w="4109" w:type="dxa"/>
          </w:tcPr>
          <w:p w14:paraId="00E8BDE0" w14:textId="77777777" w:rsidR="00AD4DE0" w:rsidRPr="00877787" w:rsidRDefault="00AD4DE0" w:rsidP="007F7146">
            <w:pPr>
              <w:pStyle w:val="Normalmedluftover"/>
              <w:rPr>
                <w:sz w:val="40"/>
                <w:szCs w:val="40"/>
              </w:rPr>
            </w:pPr>
          </w:p>
          <w:p w14:paraId="7BC8EE72" w14:textId="77777777" w:rsidR="00AD4DE0" w:rsidRDefault="00AD4DE0" w:rsidP="007F7146">
            <w:pPr>
              <w:pStyle w:val="TableContents"/>
            </w:pPr>
            <w:r>
              <w:t>____________________________</w:t>
            </w:r>
          </w:p>
          <w:p w14:paraId="667094D5" w14:textId="77777777" w:rsidR="00AD4DE0" w:rsidRDefault="00AD4DE0" w:rsidP="007F7146">
            <w:pPr>
              <w:pStyle w:val="TableContents"/>
            </w:pPr>
            <w:r>
              <w:t>Kundens underskrift</w:t>
            </w:r>
          </w:p>
        </w:tc>
        <w:tc>
          <w:tcPr>
            <w:tcW w:w="4110" w:type="dxa"/>
          </w:tcPr>
          <w:p w14:paraId="080A99B5" w14:textId="77777777" w:rsidR="00AD4DE0" w:rsidRPr="00877787" w:rsidRDefault="00AD4DE0" w:rsidP="007F7146">
            <w:pPr>
              <w:pStyle w:val="Normalmedluftover"/>
              <w:rPr>
                <w:sz w:val="40"/>
                <w:szCs w:val="40"/>
              </w:rPr>
            </w:pPr>
          </w:p>
          <w:p w14:paraId="19B75E91" w14:textId="77777777" w:rsidR="00AD4DE0" w:rsidRDefault="00AD4DE0" w:rsidP="007F7146">
            <w:pPr>
              <w:pStyle w:val="TableContents"/>
            </w:pPr>
            <w:r>
              <w:t>______________________________</w:t>
            </w:r>
          </w:p>
          <w:p w14:paraId="2AB3A1CA" w14:textId="77777777" w:rsidR="00AD4DE0" w:rsidRDefault="00AD4DE0" w:rsidP="007F7146">
            <w:pPr>
              <w:pStyle w:val="TableContents"/>
            </w:pPr>
            <w:r>
              <w:t>Leverandørens underskrift</w:t>
            </w:r>
          </w:p>
        </w:tc>
      </w:tr>
    </w:tbl>
    <w:p w14:paraId="235CF299" w14:textId="77777777" w:rsidR="00AD4DE0" w:rsidRDefault="00AD4DE0" w:rsidP="007F7146"/>
    <w:p w14:paraId="3FD39D44" w14:textId="47201623" w:rsidR="00AD4DE0" w:rsidRDefault="00AD4DE0" w:rsidP="007F7146">
      <w:r>
        <w:t>Avtalen undertegnes</w:t>
      </w:r>
      <w:r w:rsidR="008921E2">
        <w:t xml:space="preserve"> i to eksemplarer, ett til hver</w:t>
      </w:r>
      <w:r>
        <w:t xml:space="preserve"> part</w:t>
      </w:r>
      <w:r w:rsidR="00185802">
        <w:t>.</w:t>
      </w:r>
    </w:p>
    <w:p w14:paraId="344510B2" w14:textId="77777777" w:rsidR="00AD4DE0" w:rsidRDefault="00AD4DE0" w:rsidP="007F7146"/>
    <w:p w14:paraId="589E5215" w14:textId="77777777" w:rsidR="00AD4DE0" w:rsidRDefault="00AD4DE0" w:rsidP="007F7146"/>
    <w:p w14:paraId="4CBFCC2A" w14:textId="77777777" w:rsidR="00AD4DE0" w:rsidRDefault="00AD4DE0" w:rsidP="007F7146"/>
    <w:p w14:paraId="75084D9B" w14:textId="77777777" w:rsidR="004D1F84" w:rsidRDefault="004D1F84" w:rsidP="007F7146">
      <w:pPr>
        <w:rPr>
          <w:b/>
          <w:bCs/>
        </w:rPr>
      </w:pPr>
      <w:r>
        <w:rPr>
          <w:b/>
          <w:bCs/>
        </w:rPr>
        <w:t>Henvendelser</w:t>
      </w:r>
    </w:p>
    <w:p w14:paraId="5A963828" w14:textId="3272C57F" w:rsidR="004D1F84" w:rsidRDefault="006432F4" w:rsidP="007F7146">
      <w:r>
        <w:t xml:space="preserve">Med mindre annet fremgår av bilag </w:t>
      </w:r>
      <w:r w:rsidR="00D1227E">
        <w:t>4</w:t>
      </w:r>
      <w:r>
        <w:t>, skal a</w:t>
      </w:r>
      <w:r w:rsidR="004D1F84">
        <w:t>lle henvendelser vedrørende denne avtalen rettes til:</w:t>
      </w:r>
    </w:p>
    <w:p w14:paraId="4FF53251" w14:textId="77777777" w:rsidR="004D1F84" w:rsidRDefault="004D1F84" w:rsidP="007F7146"/>
    <w:p w14:paraId="0C983AD3" w14:textId="77777777" w:rsidR="004D1F84"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5DACE4D9" w14:textId="77777777" w:rsidTr="004D1F84">
        <w:tc>
          <w:tcPr>
            <w:tcW w:w="4109" w:type="dxa"/>
          </w:tcPr>
          <w:p w14:paraId="47156B9F" w14:textId="77777777" w:rsidR="004D1F84" w:rsidRPr="00421982" w:rsidRDefault="004D1F84" w:rsidP="007F7146">
            <w:pPr>
              <w:pStyle w:val="TableContents"/>
              <w:rPr>
                <w:b/>
              </w:rPr>
            </w:pPr>
            <w:r>
              <w:rPr>
                <w:b/>
              </w:rPr>
              <w:t>Hos Kunden</w:t>
            </w:r>
          </w:p>
        </w:tc>
        <w:tc>
          <w:tcPr>
            <w:tcW w:w="4110" w:type="dxa"/>
          </w:tcPr>
          <w:p w14:paraId="1BCE8ABB" w14:textId="77777777" w:rsidR="004D1F84" w:rsidRPr="00421982" w:rsidRDefault="004D1F84" w:rsidP="007F7146">
            <w:pPr>
              <w:pStyle w:val="TableContents"/>
              <w:rPr>
                <w:b/>
              </w:rPr>
            </w:pPr>
            <w:r>
              <w:rPr>
                <w:b/>
              </w:rPr>
              <w:t>Hos Leverandøren</w:t>
            </w:r>
          </w:p>
        </w:tc>
      </w:tr>
      <w:tr w:rsidR="004D1F84" w14:paraId="19120634" w14:textId="77777777" w:rsidTr="004D1F84">
        <w:tc>
          <w:tcPr>
            <w:tcW w:w="4109" w:type="dxa"/>
          </w:tcPr>
          <w:p w14:paraId="4CD44C85" w14:textId="77777777" w:rsidR="004D1F84" w:rsidRDefault="004D1F84" w:rsidP="007F7146">
            <w:pPr>
              <w:pStyle w:val="TableContents"/>
            </w:pPr>
            <w:r>
              <w:t xml:space="preserve">Navn: </w:t>
            </w:r>
          </w:p>
        </w:tc>
        <w:tc>
          <w:tcPr>
            <w:tcW w:w="4110" w:type="dxa"/>
          </w:tcPr>
          <w:p w14:paraId="0788758B" w14:textId="77777777" w:rsidR="004D1F84" w:rsidRDefault="004D1F84" w:rsidP="007F7146">
            <w:pPr>
              <w:pStyle w:val="TableContents"/>
            </w:pPr>
            <w:r>
              <w:t xml:space="preserve">Navn: </w:t>
            </w:r>
          </w:p>
        </w:tc>
      </w:tr>
      <w:tr w:rsidR="004D1F84" w14:paraId="01BD58F7" w14:textId="77777777" w:rsidTr="004D1F84">
        <w:tc>
          <w:tcPr>
            <w:tcW w:w="4109" w:type="dxa"/>
          </w:tcPr>
          <w:p w14:paraId="6384AEE9" w14:textId="77777777" w:rsidR="004D1F84" w:rsidRDefault="004D1F84" w:rsidP="007F7146">
            <w:pPr>
              <w:pStyle w:val="TableContents"/>
              <w:tabs>
                <w:tab w:val="left" w:pos="938"/>
              </w:tabs>
            </w:pPr>
            <w:r>
              <w:t xml:space="preserve">Stilling: </w:t>
            </w:r>
          </w:p>
        </w:tc>
        <w:tc>
          <w:tcPr>
            <w:tcW w:w="4110" w:type="dxa"/>
          </w:tcPr>
          <w:p w14:paraId="74371F6C" w14:textId="77777777" w:rsidR="004D1F84" w:rsidRDefault="004D1F84" w:rsidP="007F7146">
            <w:pPr>
              <w:pStyle w:val="TableContents"/>
            </w:pPr>
            <w:r>
              <w:t xml:space="preserve">Stilling: </w:t>
            </w:r>
          </w:p>
        </w:tc>
      </w:tr>
      <w:tr w:rsidR="004D1F84" w14:paraId="7F83F3BD" w14:textId="77777777" w:rsidTr="004D1F84">
        <w:tc>
          <w:tcPr>
            <w:tcW w:w="4109" w:type="dxa"/>
          </w:tcPr>
          <w:p w14:paraId="580AB067" w14:textId="77777777" w:rsidR="004D1F84" w:rsidRDefault="004D1F84" w:rsidP="007F7146">
            <w:pPr>
              <w:pStyle w:val="TableContents"/>
              <w:tabs>
                <w:tab w:val="left" w:pos="796"/>
                <w:tab w:val="left" w:pos="938"/>
              </w:tabs>
            </w:pPr>
            <w:r>
              <w:t xml:space="preserve">Telefon: </w:t>
            </w:r>
          </w:p>
        </w:tc>
        <w:tc>
          <w:tcPr>
            <w:tcW w:w="4110" w:type="dxa"/>
          </w:tcPr>
          <w:p w14:paraId="2D1E53DC" w14:textId="77777777" w:rsidR="004D1F84" w:rsidRDefault="004D1F84" w:rsidP="007F7146">
            <w:pPr>
              <w:pStyle w:val="TableContents"/>
            </w:pPr>
            <w:r>
              <w:t xml:space="preserve">Telefon: </w:t>
            </w:r>
          </w:p>
        </w:tc>
      </w:tr>
      <w:tr w:rsidR="004D1F84" w14:paraId="3DDC51B2" w14:textId="77777777" w:rsidTr="004D1F84">
        <w:tc>
          <w:tcPr>
            <w:tcW w:w="4109" w:type="dxa"/>
          </w:tcPr>
          <w:p w14:paraId="042A8B2E" w14:textId="77777777" w:rsidR="004D1F84" w:rsidRDefault="004D1F84" w:rsidP="007F7146">
            <w:pPr>
              <w:pStyle w:val="TableContents"/>
              <w:tabs>
                <w:tab w:val="left" w:pos="938"/>
              </w:tabs>
            </w:pPr>
            <w:r>
              <w:t xml:space="preserve">E-post: </w:t>
            </w:r>
          </w:p>
        </w:tc>
        <w:tc>
          <w:tcPr>
            <w:tcW w:w="4110" w:type="dxa"/>
          </w:tcPr>
          <w:p w14:paraId="6F2A1E61" w14:textId="77777777" w:rsidR="004D1F84" w:rsidRDefault="004D1F84" w:rsidP="007F7146">
            <w:pPr>
              <w:pStyle w:val="TableContents"/>
            </w:pPr>
            <w:r>
              <w:t xml:space="preserve">E-post: </w:t>
            </w:r>
          </w:p>
        </w:tc>
      </w:tr>
    </w:tbl>
    <w:p w14:paraId="4836E737" w14:textId="77777777" w:rsidR="004D1F84" w:rsidRDefault="004D1F84" w:rsidP="004D1F84"/>
    <w:p w14:paraId="7D5102BE" w14:textId="77777777" w:rsidR="004D1F84" w:rsidRDefault="004D1F84" w:rsidP="006E5A74">
      <w:pPr>
        <w:pStyle w:val="Ingenmellomrom"/>
        <w:sectPr w:rsidR="004D1F84" w:rsidSect="00C35057">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2268" w:header="709" w:footer="743" w:gutter="0"/>
          <w:paperSrc w:first="7" w:other="7"/>
          <w:cols w:space="708"/>
          <w:titlePg/>
          <w:docGrid w:linePitch="299"/>
        </w:sectPr>
      </w:pPr>
    </w:p>
    <w:p w14:paraId="27E32418" w14:textId="77777777" w:rsidR="00AD4DE0" w:rsidRDefault="00AD4DE0" w:rsidP="00FE6302">
      <w:pPr>
        <w:pStyle w:val="Tittelside2"/>
      </w:pPr>
      <w:r w:rsidRPr="006E5A74">
        <w:lastRenderedPageBreak/>
        <w:t>Innhold</w:t>
      </w:r>
      <w:r w:rsidRPr="004D1F84">
        <w:t xml:space="preserve"> </w:t>
      </w:r>
    </w:p>
    <w:p w14:paraId="0B0C1CE8" w14:textId="77777777" w:rsidR="00B10154" w:rsidRDefault="00817BAB">
      <w:pPr>
        <w:pStyle w:val="INNH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14:paraId="6ABDACD2" w14:textId="77777777" w:rsidR="00B10154" w:rsidRDefault="00B10154">
      <w:pPr>
        <w:pStyle w:val="INNH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14:paraId="099BEB81" w14:textId="77777777" w:rsidR="00B10154" w:rsidRDefault="00B10154">
      <w:pPr>
        <w:pStyle w:val="INNH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14:paraId="3DA666F7" w14:textId="77777777" w:rsidR="00B10154" w:rsidRDefault="00B10154">
      <w:pPr>
        <w:pStyle w:val="INNH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14:paraId="33C8E6ED" w14:textId="77777777" w:rsidR="00B10154" w:rsidRDefault="00B10154">
      <w:pPr>
        <w:pStyle w:val="INNH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14:paraId="3D4FD9BB" w14:textId="77777777" w:rsidR="00B10154" w:rsidRDefault="00B10154">
      <w:pPr>
        <w:pStyle w:val="INNH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14:paraId="3B60A749" w14:textId="77777777" w:rsidR="00B10154" w:rsidRDefault="00B10154">
      <w:pPr>
        <w:pStyle w:val="INNH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14:paraId="05FE78E2" w14:textId="77777777" w:rsidR="00B10154" w:rsidRDefault="00B10154">
      <w:pPr>
        <w:pStyle w:val="INNH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14:paraId="0E703605" w14:textId="77777777" w:rsidR="00B10154" w:rsidRDefault="00B10154">
      <w:pPr>
        <w:pStyle w:val="INNH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14:paraId="01D50EF9" w14:textId="77777777" w:rsidR="00B10154" w:rsidRDefault="00B10154">
      <w:pPr>
        <w:pStyle w:val="INNH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14:paraId="65AC1FED" w14:textId="77777777" w:rsidR="00B10154" w:rsidRDefault="00B10154">
      <w:pPr>
        <w:pStyle w:val="INNH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14:paraId="1751AD28" w14:textId="77777777" w:rsidR="00B10154" w:rsidRDefault="00B10154">
      <w:pPr>
        <w:pStyle w:val="INNH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14:paraId="336C8AC9" w14:textId="77777777" w:rsidR="00B10154" w:rsidRDefault="00B10154">
      <w:pPr>
        <w:pStyle w:val="INNH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14:paraId="6614FDC9" w14:textId="77777777" w:rsidR="00B10154" w:rsidRDefault="00B10154">
      <w:pPr>
        <w:pStyle w:val="INNH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14:paraId="4E58EDC6" w14:textId="77777777" w:rsidR="00B10154" w:rsidRDefault="00B10154">
      <w:pPr>
        <w:pStyle w:val="INNH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14:paraId="44A69208" w14:textId="77777777" w:rsidR="00B10154" w:rsidRDefault="00B10154">
      <w:pPr>
        <w:pStyle w:val="INNH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14:paraId="453D1339" w14:textId="77777777" w:rsidR="00B10154" w:rsidRDefault="00B10154">
      <w:pPr>
        <w:pStyle w:val="INNH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14:paraId="53175523" w14:textId="77777777" w:rsidR="00B10154" w:rsidRDefault="00B10154">
      <w:pPr>
        <w:pStyle w:val="INNH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14:paraId="4129FAFA" w14:textId="77777777" w:rsidR="00B10154" w:rsidRDefault="00B10154">
      <w:pPr>
        <w:pStyle w:val="INNH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14:paraId="028E2BCE" w14:textId="77777777" w:rsidR="00B10154" w:rsidRDefault="00B10154">
      <w:pPr>
        <w:pStyle w:val="INNH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14:paraId="23332F4A" w14:textId="77777777" w:rsidR="00B10154" w:rsidRDefault="00B10154">
      <w:pPr>
        <w:pStyle w:val="INNH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14:paraId="7DA9FF3A" w14:textId="77777777" w:rsidR="00B10154" w:rsidRDefault="00B10154">
      <w:pPr>
        <w:pStyle w:val="INNH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14:paraId="7DB140A3" w14:textId="77777777" w:rsidR="00B10154" w:rsidRDefault="00B10154">
      <w:pPr>
        <w:pStyle w:val="INNH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14:paraId="1409B510" w14:textId="77777777" w:rsidR="00B10154" w:rsidRDefault="00B10154">
      <w:pPr>
        <w:pStyle w:val="INNH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14:paraId="5373E66D" w14:textId="77777777" w:rsidR="00B10154" w:rsidRDefault="00B10154">
      <w:pPr>
        <w:pStyle w:val="INNH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14:paraId="205BC59B" w14:textId="77777777" w:rsidR="00B10154" w:rsidRDefault="00B10154">
      <w:pPr>
        <w:pStyle w:val="INNH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14:paraId="7BB89542" w14:textId="77777777" w:rsidR="00B10154" w:rsidRDefault="00B10154">
      <w:pPr>
        <w:pStyle w:val="INNH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14:paraId="19346A3A" w14:textId="77777777" w:rsidR="00AD4DE0" w:rsidRPr="00F749B6" w:rsidRDefault="00817BAB" w:rsidP="00C35057">
      <w:pPr>
        <w:pStyle w:val="INNH2"/>
        <w:sectPr w:rsidR="00AD4DE0" w:rsidRPr="00F749B6" w:rsidSect="007559EC">
          <w:headerReference w:type="even" r:id="rId14"/>
          <w:headerReference w:type="default" r:id="rId15"/>
          <w:footerReference w:type="even" r:id="rId16"/>
          <w:footerReference w:type="default" r:id="rId17"/>
          <w:headerReference w:type="first" r:id="rId18"/>
          <w:footerReference w:type="first" r:id="rId19"/>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Overskrift1"/>
      </w:pPr>
      <w:r>
        <w:br w:type="page"/>
      </w:r>
      <w:bookmarkStart w:id="16" w:name="_Toc423601830"/>
      <w:r w:rsidR="00AD4DE0" w:rsidRPr="0079563C">
        <w:lastRenderedPageBreak/>
        <w:t>Alminnelige</w:t>
      </w:r>
      <w:r w:rsidR="00AD4DE0">
        <w:t xml:space="preserve"> bestemmelser</w:t>
      </w:r>
      <w:bookmarkEnd w:id="16"/>
    </w:p>
    <w:p w14:paraId="310B9BD3" w14:textId="712D1398" w:rsidR="00AD4DE0" w:rsidRDefault="00426858" w:rsidP="00A25BBA">
      <w:pPr>
        <w:pStyle w:val="Overskrift2"/>
      </w:pPr>
      <w:bookmarkStart w:id="17" w:name="_Toc423601831"/>
      <w:r>
        <w:t>Formål og omfang</w:t>
      </w:r>
      <w:bookmarkEnd w:id="17"/>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5368978C" w14:textId="77777777" w:rsidR="00AD4DE0" w:rsidRPr="00DE32D6" w:rsidRDefault="00AD4DE0"/>
    <w:p w14:paraId="6E8ACA5F" w14:textId="1A12C506" w:rsidR="00426858" w:rsidRPr="00426858" w:rsidRDefault="00AD4DE0" w:rsidP="00A25BBA">
      <w:pPr>
        <w:pStyle w:val="Overskrift2"/>
      </w:pPr>
      <w:bookmarkStart w:id="18" w:name="_Toc423601832"/>
      <w:r>
        <w:t xml:space="preserve">Bilag </w:t>
      </w:r>
      <w:r w:rsidRPr="00AD4DE0">
        <w:t>til</w:t>
      </w:r>
      <w:r>
        <w:t xml:space="preserve">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777777"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tc>
      </w:tr>
      <w:tr w:rsidR="00AD4DE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Default="00AD4DE0"/>
        </w:tc>
      </w:tr>
      <w:tr w:rsidR="00AD4DE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Default="00AD4DE0"/>
        </w:tc>
      </w:tr>
      <w:tr w:rsidR="00AD4DE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Default="00AD4DE0"/>
        </w:tc>
      </w:tr>
      <w:tr w:rsidR="00AD4DE0"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Default="00AD4DE0"/>
        </w:tc>
      </w:tr>
      <w:tr w:rsidR="00AD4DE0"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27B67E47" w14:textId="77777777" w:rsidR="00AD4DE0" w:rsidRDefault="00AD4DE0">
            <w: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77777777" w:rsidR="00AD4DE0" w:rsidRDefault="00AD4DE0"/>
        </w:tc>
      </w:tr>
      <w:tr w:rsidR="00AD4DE0" w14:paraId="7414AA0A" w14:textId="77777777">
        <w:trPr>
          <w:cantSplit/>
        </w:trPr>
        <w:tc>
          <w:tcPr>
            <w:tcW w:w="6247" w:type="dxa"/>
            <w:tcBorders>
              <w:top w:val="single" w:sz="4" w:space="0" w:color="000000"/>
              <w:left w:val="single" w:sz="4" w:space="0" w:color="000000"/>
              <w:bottom w:val="single" w:sz="4" w:space="0" w:color="000000"/>
            </w:tcBorders>
            <w:vAlign w:val="center"/>
          </w:tcPr>
          <w:p w14:paraId="5EB35CEA" w14:textId="77777777" w:rsidR="00AD4DE0" w:rsidRDefault="00AD4DE0"/>
        </w:tc>
        <w:tc>
          <w:tcPr>
            <w:tcW w:w="850" w:type="dxa"/>
            <w:tcBorders>
              <w:top w:val="single" w:sz="4" w:space="0" w:color="000000"/>
              <w:left w:val="single" w:sz="4" w:space="0" w:color="000000"/>
              <w:bottom w:val="single" w:sz="4" w:space="0" w:color="000000"/>
            </w:tcBorders>
            <w:tcMar>
              <w:top w:w="0" w:type="dxa"/>
              <w:bottom w:w="0" w:type="dxa"/>
            </w:tcMar>
            <w:vAlign w:val="center"/>
          </w:tcPr>
          <w:p w14:paraId="22006A2E"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4F63324" w14:textId="77777777" w:rsidR="00AD4DE0" w:rsidRDefault="00AD4DE0"/>
        </w:tc>
      </w:tr>
    </w:tbl>
    <w:p w14:paraId="57CC4A27" w14:textId="77777777" w:rsidR="00AD4DE0" w:rsidRDefault="00AD4DE0"/>
    <w:p w14:paraId="53459235" w14:textId="77777777" w:rsidR="00426858" w:rsidRDefault="00426858"/>
    <w:p w14:paraId="2F06E581" w14:textId="51379C7A" w:rsidR="00426858" w:rsidRDefault="00426858" w:rsidP="00A25BBA">
      <w:pPr>
        <w:pStyle w:val="Overskrift2"/>
      </w:pPr>
      <w:bookmarkStart w:id="19" w:name="_Toc423601833"/>
      <w:r>
        <w:t>Varighet og oppsigelse</w:t>
      </w:r>
      <w:r w:rsidR="00E00D2D">
        <w:t xml:space="preserve"> – opsjon på forlengelse</w:t>
      </w:r>
      <w:bookmarkEnd w:id="19"/>
    </w:p>
    <w:p w14:paraId="369F4F12" w14:textId="441BDA69" w:rsidR="00426858" w:rsidRDefault="007B4FFE" w:rsidP="00426858">
      <w:pPr>
        <w:rPr>
          <w:b/>
        </w:rPr>
      </w:pPr>
      <w:r>
        <w:t xml:space="preserve">Med </w:t>
      </w:r>
      <w:r w:rsidR="00FE4A4C">
        <w:t>mindre annet fremgår av bilag 4</w:t>
      </w:r>
      <w:r>
        <w:t xml:space="preserve">, gjelder rammeavtalen fra det tidspunkt som er angitt på avtalens forside (ikrafttredelsestidspunkt) og i </w:t>
      </w:r>
      <w:r w:rsidR="006A7C61">
        <w:t>2 (</w:t>
      </w:r>
      <w:r>
        <w:t>to</w:t>
      </w:r>
      <w:r w:rsidR="006A7C61">
        <w:t>)</w:t>
      </w:r>
      <w:r>
        <w:t xml:space="preserve"> år. </w:t>
      </w:r>
      <w:r w:rsidR="00426858" w:rsidRPr="00351268">
        <w:t xml:space="preserve">Kunden har rett til å forlenge </w:t>
      </w:r>
      <w:r w:rsidR="00426858">
        <w:t>ramme</w:t>
      </w:r>
      <w:r w:rsidR="00426858" w:rsidRPr="00351268">
        <w:t xml:space="preserve">avtalen med ytterligere ett år av gangen inntil </w:t>
      </w:r>
      <w:r w:rsidR="00426858" w:rsidRPr="007E0FE1">
        <w:rPr>
          <w:b/>
        </w:rPr>
        <w:t>2</w:t>
      </w:r>
      <w:r w:rsidR="00426858" w:rsidRPr="00351268">
        <w:t xml:space="preserve"> ganger</w:t>
      </w:r>
      <w:r w:rsidR="00426858">
        <w:rPr>
          <w:b/>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Overskrift2"/>
      </w:pPr>
      <w:bookmarkStart w:id="20" w:name="_Toc423601834"/>
      <w:r>
        <w:lastRenderedPageBreak/>
        <w:t>Partenes representanter</w:t>
      </w:r>
      <w:bookmarkEnd w:id="20"/>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Overskrift1"/>
      </w:pPr>
      <w:bookmarkStart w:id="21" w:name="_Toc423601835"/>
      <w:r>
        <w:t>Tildeling av kontrakt innenfor rammeavtalen</w:t>
      </w:r>
      <w:bookmarkEnd w:id="21"/>
    </w:p>
    <w:p w14:paraId="0793E782" w14:textId="456CB161" w:rsidR="00AD4DE0" w:rsidRDefault="00A669DD" w:rsidP="00A25BBA">
      <w:pPr>
        <w:pStyle w:val="Overskrift2"/>
      </w:pPr>
      <w:bookmarkStart w:id="22" w:name="_Toc358730460"/>
      <w:bookmarkStart w:id="23" w:name="_Toc423601836"/>
      <w:r>
        <w:t xml:space="preserve">Tildeling av </w:t>
      </w:r>
      <w:r w:rsidRPr="00050E9A">
        <w:t>kontrakter</w:t>
      </w:r>
      <w:bookmarkEnd w:id="22"/>
      <w:r w:rsidR="00025ECB">
        <w:t xml:space="preserve"> (</w:t>
      </w:r>
      <w:r w:rsidR="00B11472">
        <w:t xml:space="preserve">prosedyre for </w:t>
      </w:r>
      <w:r w:rsidR="00025ECB">
        <w:t>avrop)</w:t>
      </w:r>
      <w:bookmarkEnd w:id="23"/>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Overskrift2"/>
      </w:pPr>
      <w:bookmarkStart w:id="24" w:name="_Toc423601837"/>
      <w:bookmarkStart w:id="25" w:name="_Toc358730461"/>
      <w:r>
        <w:t xml:space="preserve">Avtalevilkår for de enkelte </w:t>
      </w:r>
      <w:r w:rsidR="006A7C61">
        <w:t>t</w:t>
      </w:r>
      <w:r>
        <w:t>ildelte kontrakter</w:t>
      </w:r>
      <w:bookmarkEnd w:id="24"/>
      <w:r>
        <w:t xml:space="preserve"> </w:t>
      </w:r>
      <w:bookmarkEnd w:id="25"/>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minikonkurranse</w:t>
      </w:r>
      <w:r w:rsidR="008B54AE">
        <w:t>,</w:t>
      </w:r>
      <w:r w:rsidR="00D8196F">
        <w:t xml:space="preserve"> suppleres vilkårene med resultatene fra minikonkurransen.</w:t>
      </w:r>
    </w:p>
    <w:p w14:paraId="6435A6B1" w14:textId="12B180E7" w:rsidR="009007E5" w:rsidRDefault="009007E5" w:rsidP="00A25BBA">
      <w:pPr>
        <w:pStyle w:val="Overskrift1"/>
      </w:pPr>
      <w:bookmarkStart w:id="26" w:name="_Toc423601838"/>
      <w:r w:rsidRPr="00F749B6">
        <w:t>Leverandørens</w:t>
      </w:r>
      <w:r>
        <w:t xml:space="preserve"> plikter</w:t>
      </w:r>
      <w:bookmarkEnd w:id="26"/>
    </w:p>
    <w:p w14:paraId="7948CD9B" w14:textId="66314D27" w:rsidR="009007E5" w:rsidRDefault="00A059D7" w:rsidP="00A25BBA">
      <w:pPr>
        <w:pStyle w:val="Overskrift2"/>
      </w:pPr>
      <w:bookmarkStart w:id="27" w:name="_Toc358730462"/>
      <w:bookmarkStart w:id="28" w:name="_Toc423601839"/>
      <w:r>
        <w:t>P</w:t>
      </w:r>
      <w:r w:rsidR="009007E5">
        <w:t>likt til å svare på henvendelser</w:t>
      </w:r>
      <w:bookmarkEnd w:id="27"/>
      <w:bookmarkEnd w:id="28"/>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Overskrift2"/>
      </w:pPr>
      <w:bookmarkStart w:id="29" w:name="_Toc423601840"/>
      <w:r>
        <w:t>T</w:t>
      </w:r>
      <w:r w:rsidR="00DE32D6">
        <w:t>ilbudsplikt</w:t>
      </w:r>
      <w:bookmarkEnd w:id="29"/>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38B68993" w14:textId="77777777" w:rsidR="00D5732B" w:rsidRDefault="004E4586" w:rsidP="009007E5">
      <w:r>
        <w:t xml:space="preserve">Hvis Kunden har inngått parallelle rammeavtaler med flere </w:t>
      </w:r>
      <w:r w:rsidR="00D9491A">
        <w:t>l</w:t>
      </w:r>
      <w:r>
        <w:t xml:space="preserve">everandører, og det skal gjennomføres minikonkurranse mellom </w:t>
      </w:r>
      <w:r w:rsidR="00D9491A">
        <w:t>l</w:t>
      </w:r>
      <w:r>
        <w:t xml:space="preserve">everandørene i forbindelse med den enkelte tildeling, plikter </w:t>
      </w:r>
      <w:r w:rsidR="00DE32D6">
        <w:t xml:space="preserve">Leverandøren å gi tilbud </w:t>
      </w:r>
      <w:r>
        <w:t xml:space="preserve">i minikonkurransen </w:t>
      </w:r>
      <w:r w:rsidR="009A1B09">
        <w:t>i den utstrekning det fremgår av bilag 2.</w:t>
      </w:r>
      <w:r w:rsidR="009A1B09" w:rsidRPr="00E00D2D" w:rsidDel="009A1B09">
        <w:t xml:space="preserve"> </w:t>
      </w:r>
    </w:p>
    <w:p w14:paraId="4DC8A33E" w14:textId="4BC84A38" w:rsidR="009007E5" w:rsidRDefault="009007E5" w:rsidP="00A25BBA">
      <w:pPr>
        <w:pStyle w:val="Overskrift1"/>
      </w:pPr>
      <w:bookmarkStart w:id="30" w:name="_Toc423601841"/>
      <w:r w:rsidRPr="00F749B6">
        <w:t>Kundens</w:t>
      </w:r>
      <w:r>
        <w:t xml:space="preserve"> plikter</w:t>
      </w:r>
      <w:bookmarkEnd w:id="30"/>
    </w:p>
    <w:p w14:paraId="252B6F5F" w14:textId="6345C2D5" w:rsidR="009007E5" w:rsidRDefault="009007E5" w:rsidP="00A25BBA">
      <w:pPr>
        <w:pStyle w:val="Overskrift2"/>
      </w:pPr>
      <w:bookmarkStart w:id="31" w:name="_Toc423601842"/>
      <w:r w:rsidRPr="00F749B6">
        <w:t>Kundens</w:t>
      </w:r>
      <w:r>
        <w:t xml:space="preserve"> ansva</w:t>
      </w:r>
      <w:r w:rsidRPr="00F749B6">
        <w:t>r</w:t>
      </w:r>
      <w:r>
        <w:t xml:space="preserve"> og medvirkning</w:t>
      </w:r>
      <w:bookmarkEnd w:id="31"/>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Overskrift1"/>
      </w:pPr>
      <w:r>
        <w:br w:type="page"/>
      </w:r>
      <w:bookmarkStart w:id="32" w:name="_Toc423601843"/>
      <w:r w:rsidR="00831164">
        <w:lastRenderedPageBreak/>
        <w:t xml:space="preserve">Plikter som gjelder </w:t>
      </w:r>
      <w:r w:rsidR="0098571A">
        <w:t>K</w:t>
      </w:r>
      <w:r w:rsidR="00831164">
        <w:t xml:space="preserve">unde og </w:t>
      </w:r>
      <w:r w:rsidR="0098571A">
        <w:t>L</w:t>
      </w:r>
      <w:r w:rsidR="00831164">
        <w:t>everandør</w:t>
      </w:r>
      <w:bookmarkEnd w:id="32"/>
    </w:p>
    <w:p w14:paraId="09A5528F" w14:textId="58692530" w:rsidR="00831164" w:rsidRDefault="00831164" w:rsidP="00A25BBA">
      <w:pPr>
        <w:pStyle w:val="Overskrift2"/>
      </w:pPr>
      <w:bookmarkStart w:id="33" w:name="_Toc423601844"/>
      <w:r>
        <w:t>Samarbeid</w:t>
      </w:r>
      <w:bookmarkEnd w:id="33"/>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Overskrift2"/>
      </w:pPr>
      <w:bookmarkStart w:id="34" w:name="_Toc423601845"/>
      <w:r>
        <w:t>Taushetsplikt</w:t>
      </w:r>
      <w:bookmarkEnd w:id="34"/>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Overskrift1"/>
      </w:pPr>
      <w:bookmarkStart w:id="35" w:name="_Toc423601846"/>
      <w:r>
        <w:t>Vederlag og betalingsbetingelser</w:t>
      </w:r>
      <w:bookmarkEnd w:id="35"/>
      <w:r w:rsidR="00AD4DE0">
        <w:t xml:space="preserve"> </w:t>
      </w:r>
    </w:p>
    <w:p w14:paraId="41C71FFE" w14:textId="647B5053" w:rsidR="00AD4DE0" w:rsidRDefault="00A42A86" w:rsidP="00A25BBA">
      <w:pPr>
        <w:pStyle w:val="Overskrift2"/>
      </w:pPr>
      <w:bookmarkStart w:id="36" w:name="_Ref504536741"/>
      <w:bookmarkStart w:id="37" w:name="_Toc506169164"/>
      <w:bookmarkStart w:id="38" w:name="_Toc153266105"/>
      <w:bookmarkStart w:id="39" w:name="_Toc358730454"/>
      <w:bookmarkStart w:id="40" w:name="_Toc423601847"/>
      <w:r>
        <w:t>Priser</w:t>
      </w:r>
      <w:bookmarkEnd w:id="36"/>
      <w:bookmarkEnd w:id="37"/>
      <w:bookmarkEnd w:id="38"/>
      <w:bookmarkEnd w:id="39"/>
      <w:bookmarkEnd w:id="40"/>
    </w:p>
    <w:p w14:paraId="0F232F70" w14:textId="77777777" w:rsidR="00AD4DE0" w:rsidRDefault="00A42A86">
      <w:r w:rsidRPr="00A42A86">
        <w:t xml:space="preserve">Alle priser og nærmere </w:t>
      </w:r>
      <w:r w:rsidR="00233E60">
        <w:t>betalings</w:t>
      </w:r>
      <w:r w:rsidRPr="00A42A86">
        <w:t xml:space="preserve">betingelser fremgår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Overskrift2"/>
      </w:pPr>
      <w:bookmarkStart w:id="41" w:name="_Toc358730455"/>
      <w:bookmarkStart w:id="42" w:name="_Toc423601848"/>
      <w:r>
        <w:t>Prisendring</w:t>
      </w:r>
      <w:bookmarkEnd w:id="41"/>
      <w:bookmarkEnd w:id="42"/>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r>
        <w:t>For øvrig er prisene faste i avtaleperioden og kan kun endres i den ut</w:t>
      </w:r>
      <w:r w:rsidR="00286F81">
        <w:t>strekning det fremgår av bilag 5</w:t>
      </w:r>
      <w:r>
        <w:t xml:space="preserve">. </w:t>
      </w:r>
    </w:p>
    <w:p w14:paraId="468F7AE6" w14:textId="77777777" w:rsidR="00AD4DE0" w:rsidRDefault="00AB6DBF" w:rsidP="00A25BBA">
      <w:pPr>
        <w:pStyle w:val="Overskrift1"/>
      </w:pPr>
      <w:r>
        <w:br w:type="page"/>
      </w:r>
      <w:bookmarkStart w:id="43" w:name="_Toc423601849"/>
      <w:r w:rsidR="00C91BEA">
        <w:lastRenderedPageBreak/>
        <w:t>Mislighold</w:t>
      </w:r>
      <w:bookmarkEnd w:id="43"/>
      <w:r w:rsidR="00AC6863">
        <w:t xml:space="preserve"> </w:t>
      </w:r>
    </w:p>
    <w:p w14:paraId="096A92B0" w14:textId="55366EBB" w:rsidR="006817A6" w:rsidRDefault="006817A6" w:rsidP="00A25BBA">
      <w:pPr>
        <w:pStyle w:val="Overskrift2"/>
      </w:pPr>
      <w:bookmarkStart w:id="44" w:name="_Toc423601850"/>
      <w:r>
        <w:t>Mislighold av rammeavtalen</w:t>
      </w:r>
      <w:bookmarkEnd w:id="44"/>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Overskrift2"/>
      </w:pPr>
      <w:bookmarkStart w:id="45" w:name="_Toc423601851"/>
      <w:r>
        <w:t>Mislighold av tildelte kontrakter</w:t>
      </w:r>
      <w:bookmarkEnd w:id="45"/>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Overskrift1"/>
      </w:pPr>
      <w:bookmarkStart w:id="46" w:name="_Toc423601852"/>
      <w:r>
        <w:t>Tvister</w:t>
      </w:r>
      <w:bookmarkEnd w:id="46"/>
    </w:p>
    <w:p w14:paraId="24299208" w14:textId="67F1B677" w:rsidR="00AD4DE0" w:rsidRDefault="004D27EF" w:rsidP="00A25BBA">
      <w:pPr>
        <w:pStyle w:val="Overskrift2"/>
      </w:pPr>
      <w:bookmarkStart w:id="47" w:name="_Toc423601853"/>
      <w:r>
        <w:t>Rettsvalg</w:t>
      </w:r>
      <w:bookmarkEnd w:id="47"/>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Overskrift2"/>
      </w:pPr>
      <w:bookmarkStart w:id="48" w:name="_Toc423601854"/>
      <w:r>
        <w:t>Forhandlinger</w:t>
      </w:r>
      <w:bookmarkEnd w:id="48"/>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Overskrift2"/>
      </w:pPr>
      <w:bookmarkStart w:id="49" w:name="_Toc423601855"/>
      <w:r>
        <w:t>M</w:t>
      </w:r>
      <w:r w:rsidR="004D27EF">
        <w:t>ekling</w:t>
      </w:r>
      <w:bookmarkEnd w:id="49"/>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Overskrift2"/>
      </w:pPr>
      <w:bookmarkStart w:id="50" w:name="_Toc150325195"/>
      <w:bookmarkStart w:id="51" w:name="_Toc153266126"/>
      <w:bookmarkStart w:id="52" w:name="_Toc358730485"/>
      <w:bookmarkStart w:id="53" w:name="_Toc423601856"/>
      <w:r>
        <w:t>Domstols- eller voldgiftsbehandling</w:t>
      </w:r>
      <w:bookmarkEnd w:id="50"/>
      <w:bookmarkEnd w:id="51"/>
      <w:bookmarkEnd w:id="52"/>
      <w:bookmarkEnd w:id="53"/>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lastRenderedPageBreak/>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20"/>
      <w:headerReference w:type="default" r:id="rId21"/>
      <w:footerReference w:type="even" r:id="rId22"/>
      <w:footerReference w:type="default" r:id="rId23"/>
      <w:headerReference w:type="first" r:id="rId24"/>
      <w:footerReference w:type="first" r:id="rId25"/>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DA6ECE" w14:textId="77777777" w:rsidR="00D1227E" w:rsidRDefault="00D1227E">
      <w:r>
        <w:separator/>
      </w:r>
    </w:p>
    <w:p w14:paraId="7E5AA163" w14:textId="77777777" w:rsidR="00D1227E" w:rsidRDefault="00D1227E"/>
  </w:endnote>
  <w:endnote w:type="continuationSeparator" w:id="0">
    <w:p w14:paraId="275DC199" w14:textId="77777777" w:rsidR="00D1227E" w:rsidRDefault="00D1227E">
      <w:r>
        <w:continuationSeparator/>
      </w:r>
    </w:p>
    <w:p w14:paraId="4BF252B7" w14:textId="77777777" w:rsidR="00D1227E" w:rsidRDefault="00D122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altName w:val="Palatino Linotype"/>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C9341" w14:textId="77777777" w:rsidR="00D1227E" w:rsidRDefault="00D1227E">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11421" w14:textId="328996EC" w:rsidR="00D1227E" w:rsidRPr="009861CD" w:rsidRDefault="00D1227E" w:rsidP="007559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SSA-R – juli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7728"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E15D0" w14:textId="77777777" w:rsidR="00D1227E" w:rsidRDefault="00D1227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B4B00"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71596" w14:textId="77777777" w:rsidR="00D1227E" w:rsidRDefault="00D1227E"/>
  <w:p w14:paraId="6EAD4425"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r w:rsidR="006816CD">
      <w:fldChar w:fldCharType="begin"/>
    </w:r>
    <w:r w:rsidR="006816CD">
      <w:instrText xml:space="preserve"> NUMPAGES </w:instrText>
    </w:r>
    <w:r w:rsidR="006816CD">
      <w:fldChar w:fldCharType="separate"/>
    </w:r>
    <w:r w:rsidR="006816CD">
      <w:rPr>
        <w:noProof/>
      </w:rPr>
      <w:t>8</w:t>
    </w:r>
    <w:r w:rsidR="006816CD">
      <w:rPr>
        <w:noProof/>
      </w:rPr>
      <w:fldChar w:fldCharType="end"/>
    </w:r>
  </w:p>
  <w:p w14:paraId="5558ED81" w14:textId="77777777" w:rsidR="00D1227E" w:rsidRDefault="00D1227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70F5B6" w14:textId="77777777" w:rsidR="00D1227E" w:rsidRDefault="00D1227E">
      <w:r>
        <w:separator/>
      </w:r>
    </w:p>
    <w:p w14:paraId="66180FC3" w14:textId="77777777" w:rsidR="00D1227E" w:rsidRDefault="00D1227E"/>
  </w:footnote>
  <w:footnote w:type="continuationSeparator" w:id="0">
    <w:p w14:paraId="57F565E3" w14:textId="77777777" w:rsidR="00D1227E" w:rsidRDefault="00D1227E">
      <w:r>
        <w:continuationSeparator/>
      </w:r>
    </w:p>
    <w:p w14:paraId="2A338E49" w14:textId="77777777" w:rsidR="00D1227E" w:rsidRDefault="00D122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F0A2B" w14:textId="77777777" w:rsidR="00D1227E" w:rsidRDefault="00D1227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99557" w14:textId="77777777" w:rsidR="00D1227E" w:rsidRDefault="00D1227E">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5A820" w14:textId="53F47C80"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ascii="Times New Roman" w:hAnsi="Times New Roman"/>
        <w:noProof/>
        <w:lang w:eastAsia="nb-NO"/>
      </w:rPr>
      <w:drawing>
        <wp:anchor distT="0" distB="0" distL="114300" distR="114300" simplePos="0" relativeHeight="251658752" behindDoc="0" locked="0" layoutInCell="1" allowOverlap="1" wp14:anchorId="0B04EB34" wp14:editId="65592D83">
          <wp:simplePos x="0" y="0"/>
          <wp:positionH relativeFrom="page">
            <wp:posOffset>0</wp:posOffset>
          </wp:positionH>
          <wp:positionV relativeFrom="page">
            <wp:posOffset>0</wp:posOffset>
          </wp:positionV>
          <wp:extent cx="3236595" cy="1600200"/>
          <wp:effectExtent l="0" t="0" r="0" b="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D0D9B0" w14:textId="77777777" w:rsidR="00D1227E" w:rsidRDefault="00D1227E" w:rsidP="00401295"/>
  <w:p w14:paraId="1FAFB4F6" w14:textId="1B9671A9" w:rsidR="00D1227E" w:rsidRPr="00401295" w:rsidRDefault="006816CD" w:rsidP="00401295">
    <w:pPr>
      <w:keepLines/>
      <w:widowControl w:val="0"/>
      <w:tabs>
        <w:tab w:val="center" w:pos="4536"/>
        <w:tab w:val="right" w:pos="9072"/>
      </w:tabs>
      <w:suppressAutoHyphens w:val="0"/>
      <w:rPr>
        <w:rFonts w:ascii="Times New Roman" w:hAnsi="Times New Roman"/>
        <w:sz w:val="20"/>
        <w:szCs w:val="20"/>
        <w:lang w:eastAsia="nb-NO"/>
      </w:rPr>
    </w:pPr>
    <w:r>
      <w:rPr>
        <w:noProof/>
      </w:rPr>
      <w:pict w14:anchorId="05BF6BC7">
        <v:rect id="Rectangle 2" o:spid="_x0000_s4097" style="position:absolute;margin-left:396.3pt;margin-top:19.4pt;width:141.7pt;height:42.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wrapcoords="-114 0 -114 21221 21600 21221 21600 0 -114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" fillcolor="#44a436" stroked="f">
          <v:fill opacity="59110f"/>
          <v:path arrowok="t"/>
          <v:textbox style="mso-next-textbox:#Rectangle 2"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1" w:name="DOC_ID"/>
    <w:r>
      <w:rPr>
        <w:noProof/>
      </w:rPr>
      <w:t>S-2008-0041292</w:t>
    </w:r>
    <w:bookmarkEnd w:id="1"/>
    <w:r>
      <w:fldChar w:fldCharType="end"/>
    </w:r>
    <w:r>
      <w:fldChar w:fldCharType="begin"/>
    </w:r>
    <w:r>
      <w:instrText xml:space="preserve"> SET SAKSNR "508535-002" </w:instrText>
    </w:r>
    <w:r>
      <w:fldChar w:fldCharType="separate"/>
    </w:r>
    <w:bookmarkStart w:id="2" w:name="SAKSNR"/>
    <w:r>
      <w:rPr>
        <w:noProof/>
      </w:rPr>
      <w:t>508535-002</w:t>
    </w:r>
    <w:bookmarkEnd w:id="2"/>
    <w:r>
      <w:fldChar w:fldCharType="end"/>
    </w:r>
    <w:r>
      <w:fldChar w:fldCharType="begin"/>
    </w:r>
    <w:r>
      <w:instrText xml:space="preserve"> SET SAKSNAVN "Brukes ikke" </w:instrText>
    </w:r>
    <w:r>
      <w:fldChar w:fldCharType="separate"/>
    </w:r>
    <w:bookmarkStart w:id="3" w:name="SAKSNAVN"/>
    <w:r>
      <w:rPr>
        <w:noProof/>
      </w:rPr>
      <w:t>Brukes ikke</w:t>
    </w:r>
    <w:bookmarkEnd w:id="3"/>
    <w:r>
      <w:fldChar w:fldCharType="end"/>
    </w:r>
    <w:r>
      <w:fldChar w:fldCharType="begin"/>
    </w:r>
    <w:r>
      <w:instrText xml:space="preserve"> SET TITTEL "SSA-D" </w:instrText>
    </w:r>
    <w:r>
      <w:fldChar w:fldCharType="separate"/>
    </w:r>
    <w:bookmarkStart w:id="4" w:name="TITTEL"/>
    <w:r>
      <w:rPr>
        <w:noProof/>
      </w:rPr>
      <w:t>SSA-D</w:t>
    </w:r>
    <w:bookmarkEnd w:id="4"/>
    <w:r>
      <w:fldChar w:fldCharType="end"/>
    </w:r>
    <w:r>
      <w:fldChar w:fldCharType="begin"/>
    </w:r>
    <w:r>
      <w:instrText xml:space="preserve"> SET SAKSNAVN2 "" </w:instrText>
    </w:r>
    <w:r>
      <w:fldChar w:fldCharType="separate"/>
    </w:r>
    <w:bookmarkStart w:id="5" w:name="SAKSNAVN2"/>
    <w:bookmarkEnd w:id="5"/>
    <w:r>
      <w:rPr>
        <w:noProof/>
      </w:rPr>
      <w:t xml:space="preserve"> </w:t>
    </w:r>
    <w:r>
      <w:fldChar w:fldCharType="end"/>
    </w:r>
    <w:r>
      <w:fldChar w:fldCharType="begin"/>
    </w:r>
    <w:r>
      <w:instrText xml:space="preserve"> SET KLIENT "DIFI-Direktoratet for Forvaltning og IKT" </w:instrText>
    </w:r>
    <w:r>
      <w:fldChar w:fldCharType="separate"/>
    </w:r>
    <w:bookmarkStart w:id="6" w:name="KLIENT"/>
    <w:r>
      <w:rPr>
        <w:noProof/>
      </w:rPr>
      <w:t>DIFI-Direktoratet for Forvaltning og IKT</w:t>
    </w:r>
    <w:bookmarkEnd w:id="6"/>
    <w:r>
      <w:fldChar w:fldCharType="end"/>
    </w:r>
    <w:r>
      <w:fldChar w:fldCharType="begin"/>
    </w:r>
    <w:r>
      <w:instrText xml:space="preserve"> SET KLIENT2 "" </w:instrText>
    </w:r>
    <w:r>
      <w:fldChar w:fldCharType="separate"/>
    </w:r>
    <w:bookmarkStart w:id="7" w:name="KLIENT2"/>
    <w:bookmarkEnd w:id="7"/>
    <w:r>
      <w:rPr>
        <w:noProof/>
      </w:rPr>
      <w:t xml:space="preserve"> </w:t>
    </w:r>
    <w:r>
      <w:fldChar w:fldCharType="end"/>
    </w:r>
    <w:r>
      <w:fldChar w:fldCharType="begin"/>
    </w:r>
    <w:r>
      <w:instrText xml:space="preserve"> SET DOK_EIER "RRI" </w:instrText>
    </w:r>
    <w:r>
      <w:fldChar w:fldCharType="separate"/>
    </w:r>
    <w:bookmarkStart w:id="8" w:name="DOK_EIER"/>
    <w:r>
      <w:rPr>
        <w:noProof/>
      </w:rPr>
      <w:t>RRI</w:t>
    </w:r>
    <w:bookmarkEnd w:id="8"/>
    <w:r>
      <w:fldChar w:fldCharType="end"/>
    </w:r>
    <w:r>
      <w:fldChar w:fldCharType="begin"/>
    </w:r>
    <w:r>
      <w:instrText xml:space="preserve"> SET SPRAK "No" </w:instrText>
    </w:r>
    <w:r>
      <w:fldChar w:fldCharType="separate"/>
    </w:r>
    <w:bookmarkStart w:id="9" w:name="SPRAK"/>
    <w:r>
      <w:rPr>
        <w:noProof/>
      </w:rPr>
      <w:t>No</w:t>
    </w:r>
    <w:bookmarkEnd w:id="9"/>
    <w:r>
      <w:fldChar w:fldCharType="end"/>
    </w:r>
    <w:r>
      <w:fldChar w:fldCharType="begin"/>
    </w:r>
    <w:r>
      <w:instrText xml:space="preserve"> SET ANSV_PARTNER "IHB" </w:instrText>
    </w:r>
    <w:r>
      <w:fldChar w:fldCharType="separate"/>
    </w:r>
    <w:bookmarkStart w:id="10" w:name="ANSV_PARTNER"/>
    <w:r>
      <w:rPr>
        <w:noProof/>
      </w:rPr>
      <w:t>IHB</w:t>
    </w:r>
    <w:bookmarkEnd w:id="10"/>
    <w:r>
      <w:fldChar w:fldCharType="end"/>
    </w:r>
    <w:r>
      <w:fldChar w:fldCharType="begin"/>
    </w:r>
    <w:r>
      <w:instrText xml:space="preserve"> SET ANSV_PARTNER2 "" </w:instrText>
    </w:r>
    <w:r>
      <w:fldChar w:fldCharType="separate"/>
    </w:r>
    <w:bookmarkStart w:id="11" w:name="ANSV_PARTNER2"/>
    <w:bookmarkEnd w:id="11"/>
    <w:r>
      <w:rPr>
        <w:noProof/>
      </w:rPr>
      <w:t xml:space="preserve"> </w:t>
    </w:r>
    <w:r>
      <w:fldChar w:fldCharType="end"/>
    </w:r>
    <w:r>
      <w:fldChar w:fldCharType="begin"/>
    </w:r>
    <w:r>
      <w:instrText xml:space="preserve"> SET KONTOR "Oslo" </w:instrText>
    </w:r>
    <w:r>
      <w:fldChar w:fldCharType="separate"/>
    </w:r>
    <w:bookmarkStart w:id="12" w:name="KONTOR"/>
    <w:r>
      <w:rPr>
        <w:noProof/>
      </w:rPr>
      <w:t>Oslo</w:t>
    </w:r>
    <w:bookmarkEnd w:id="12"/>
    <w:r>
      <w:fldChar w:fldCharType="end"/>
    </w:r>
    <w:r>
      <w:fldChar w:fldCharType="begin"/>
    </w:r>
    <w:r>
      <w:instrText xml:space="preserve"> SET REVISJON "1" </w:instrText>
    </w:r>
    <w:r>
      <w:fldChar w:fldCharType="separate"/>
    </w:r>
    <w:bookmarkStart w:id="13" w:name="REVISJON"/>
    <w:r>
      <w:rPr>
        <w:noProof/>
      </w:rPr>
      <w:t>1</w:t>
    </w:r>
    <w:bookmarkEnd w:id="13"/>
    <w:r>
      <w:fldChar w:fldCharType="end"/>
    </w:r>
    <w:r>
      <w:fldChar w:fldCharType="begin"/>
    </w:r>
    <w:r>
      <w:instrText xml:space="preserve"> SET DB_RNO "276" </w:instrText>
    </w:r>
    <w:r>
      <w:fldChar w:fldCharType="separate"/>
    </w:r>
    <w:bookmarkStart w:id="14" w:name="DB_RNO"/>
    <w:r>
      <w:rPr>
        <w:noProof/>
      </w:rPr>
      <w:t>276</w:t>
    </w:r>
    <w:bookmarkEnd w:id="14"/>
    <w:r>
      <w:fldChar w:fldCharType="end"/>
    </w:r>
    <w:r>
      <w:fldChar w:fldCharType="begin"/>
    </w:r>
    <w:r>
      <w:instrText xml:space="preserve"> SET OPPRETTET_AV "RRI" </w:instrText>
    </w:r>
    <w:r>
      <w:fldChar w:fldCharType="separate"/>
    </w:r>
    <w:bookmarkStart w:id="15" w:name="OPPRETTET_AV"/>
    <w:r>
      <w:rPr>
        <w:noProof/>
      </w:rPr>
      <w:t>RRI</w:t>
    </w:r>
    <w:bookmarkEnd w:id="15"/>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64BCD"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A3F946" w14:textId="77777777" w:rsidR="00D1227E" w:rsidRDefault="00D1227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0E794C" w14:textId="77777777" w:rsidR="00D1227E" w:rsidRDefault="00D1227E"/>
  <w:p w14:paraId="6E03C516" w14:textId="77777777" w:rsidR="00D1227E" w:rsidRDefault="00D1227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29"/>
  </w:num>
  <w:num w:numId="18">
    <w:abstractNumId w:val="18"/>
  </w:num>
  <w:num w:numId="19">
    <w:abstractNumId w:val="37"/>
  </w:num>
  <w:num w:numId="20">
    <w:abstractNumId w:val="28"/>
  </w:num>
  <w:num w:numId="21">
    <w:abstractNumId w:val="17"/>
  </w:num>
  <w:num w:numId="22">
    <w:abstractNumId w:val="25"/>
  </w:num>
  <w:num w:numId="23">
    <w:abstractNumId w:val="36"/>
  </w:num>
  <w:num w:numId="24">
    <w:abstractNumId w:val="24"/>
  </w:num>
  <w:num w:numId="25">
    <w:abstractNumId w:val="34"/>
  </w:num>
  <w:num w:numId="26">
    <w:abstractNumId w:val="23"/>
  </w:num>
  <w:num w:numId="27">
    <w:abstractNumId w:val="35"/>
  </w:num>
  <w:num w:numId="28">
    <w:abstractNumId w:val="30"/>
  </w:num>
  <w:num w:numId="29">
    <w:abstractNumId w:val="1"/>
  </w:num>
  <w:num w:numId="30">
    <w:abstractNumId w:val="33"/>
  </w:num>
  <w:num w:numId="31">
    <w:abstractNumId w:val="32"/>
  </w:num>
  <w:num w:numId="32">
    <w:abstractNumId w:val="21"/>
  </w:num>
  <w:num w:numId="33">
    <w:abstractNumId w:val="19"/>
  </w:num>
  <w:num w:numId="34">
    <w:abstractNumId w:val="31"/>
  </w:num>
  <w:num w:numId="35">
    <w:abstractNumId w:val="22"/>
  </w:num>
  <w:num w:numId="36">
    <w:abstractNumId w:val="26"/>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7"/>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isplayBackgroundShape/>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4099"/>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AD4DE0"/>
    <w:rsid w:val="000012C9"/>
    <w:rsid w:val="00002B0F"/>
    <w:rsid w:val="0001555D"/>
    <w:rsid w:val="00025ECB"/>
    <w:rsid w:val="00041921"/>
    <w:rsid w:val="00050E9A"/>
    <w:rsid w:val="00051C21"/>
    <w:rsid w:val="000620E8"/>
    <w:rsid w:val="00062DEE"/>
    <w:rsid w:val="00065FFC"/>
    <w:rsid w:val="000727DD"/>
    <w:rsid w:val="00073BCD"/>
    <w:rsid w:val="00081522"/>
    <w:rsid w:val="00082ADD"/>
    <w:rsid w:val="0008646A"/>
    <w:rsid w:val="00093A76"/>
    <w:rsid w:val="000969F8"/>
    <w:rsid w:val="000B6418"/>
    <w:rsid w:val="000D36E8"/>
    <w:rsid w:val="000D3AF7"/>
    <w:rsid w:val="000E60FE"/>
    <w:rsid w:val="00115870"/>
    <w:rsid w:val="0012144F"/>
    <w:rsid w:val="00122FD9"/>
    <w:rsid w:val="0014507A"/>
    <w:rsid w:val="0015580C"/>
    <w:rsid w:val="00162A8C"/>
    <w:rsid w:val="0016564B"/>
    <w:rsid w:val="001760CA"/>
    <w:rsid w:val="00185802"/>
    <w:rsid w:val="00191721"/>
    <w:rsid w:val="001A5742"/>
    <w:rsid w:val="001A7182"/>
    <w:rsid w:val="001A72A7"/>
    <w:rsid w:val="001B5B81"/>
    <w:rsid w:val="001E0FBF"/>
    <w:rsid w:val="001E740A"/>
    <w:rsid w:val="001F02AE"/>
    <w:rsid w:val="001F0EC7"/>
    <w:rsid w:val="00215195"/>
    <w:rsid w:val="00221011"/>
    <w:rsid w:val="00232674"/>
    <w:rsid w:val="00233732"/>
    <w:rsid w:val="0023378D"/>
    <w:rsid w:val="00233E60"/>
    <w:rsid w:val="002358BE"/>
    <w:rsid w:val="00240DA1"/>
    <w:rsid w:val="002706E6"/>
    <w:rsid w:val="00273C06"/>
    <w:rsid w:val="00286F81"/>
    <w:rsid w:val="00291CDC"/>
    <w:rsid w:val="002A6C32"/>
    <w:rsid w:val="002B18A0"/>
    <w:rsid w:val="002B73C9"/>
    <w:rsid w:val="002C1B22"/>
    <w:rsid w:val="002C2DC4"/>
    <w:rsid w:val="002D2113"/>
    <w:rsid w:val="002D5645"/>
    <w:rsid w:val="002F0A2E"/>
    <w:rsid w:val="0030019F"/>
    <w:rsid w:val="00304A7D"/>
    <w:rsid w:val="00325B71"/>
    <w:rsid w:val="0032712E"/>
    <w:rsid w:val="0035566B"/>
    <w:rsid w:val="00360757"/>
    <w:rsid w:val="00362837"/>
    <w:rsid w:val="00364AB1"/>
    <w:rsid w:val="00370D7D"/>
    <w:rsid w:val="00376780"/>
    <w:rsid w:val="003B0BB1"/>
    <w:rsid w:val="003B38F4"/>
    <w:rsid w:val="003D62F6"/>
    <w:rsid w:val="003E6F17"/>
    <w:rsid w:val="00400E90"/>
    <w:rsid w:val="00401295"/>
    <w:rsid w:val="0042011D"/>
    <w:rsid w:val="00420BE2"/>
    <w:rsid w:val="00423FDC"/>
    <w:rsid w:val="00426858"/>
    <w:rsid w:val="004279DF"/>
    <w:rsid w:val="004352D3"/>
    <w:rsid w:val="00441B89"/>
    <w:rsid w:val="00470BFD"/>
    <w:rsid w:val="00481E29"/>
    <w:rsid w:val="00491D1F"/>
    <w:rsid w:val="00496130"/>
    <w:rsid w:val="004A410A"/>
    <w:rsid w:val="004D1F84"/>
    <w:rsid w:val="004D27EF"/>
    <w:rsid w:val="004D454A"/>
    <w:rsid w:val="004E2A72"/>
    <w:rsid w:val="004E4586"/>
    <w:rsid w:val="004F5A94"/>
    <w:rsid w:val="0050710F"/>
    <w:rsid w:val="00532755"/>
    <w:rsid w:val="00544227"/>
    <w:rsid w:val="00545337"/>
    <w:rsid w:val="00551298"/>
    <w:rsid w:val="00555F18"/>
    <w:rsid w:val="005571DB"/>
    <w:rsid w:val="005745A4"/>
    <w:rsid w:val="0057735B"/>
    <w:rsid w:val="00592C13"/>
    <w:rsid w:val="005B4700"/>
    <w:rsid w:val="005E1742"/>
    <w:rsid w:val="005E4C13"/>
    <w:rsid w:val="00601A4B"/>
    <w:rsid w:val="00614664"/>
    <w:rsid w:val="006332A9"/>
    <w:rsid w:val="00633BD9"/>
    <w:rsid w:val="00635BC9"/>
    <w:rsid w:val="00637C32"/>
    <w:rsid w:val="006432F4"/>
    <w:rsid w:val="006452BC"/>
    <w:rsid w:val="006612EB"/>
    <w:rsid w:val="00661FCA"/>
    <w:rsid w:val="0068057A"/>
    <w:rsid w:val="006816CD"/>
    <w:rsid w:val="006817A6"/>
    <w:rsid w:val="006876F6"/>
    <w:rsid w:val="00694309"/>
    <w:rsid w:val="006A2EBC"/>
    <w:rsid w:val="006A7C61"/>
    <w:rsid w:val="006A7D55"/>
    <w:rsid w:val="006B51F2"/>
    <w:rsid w:val="006C0EFD"/>
    <w:rsid w:val="006C6A4D"/>
    <w:rsid w:val="006C77DC"/>
    <w:rsid w:val="006D4351"/>
    <w:rsid w:val="006E0D58"/>
    <w:rsid w:val="006E5A74"/>
    <w:rsid w:val="006E770C"/>
    <w:rsid w:val="006F0642"/>
    <w:rsid w:val="006F6658"/>
    <w:rsid w:val="007043A4"/>
    <w:rsid w:val="007239EE"/>
    <w:rsid w:val="00723F1B"/>
    <w:rsid w:val="00731CC1"/>
    <w:rsid w:val="00732D9B"/>
    <w:rsid w:val="00743535"/>
    <w:rsid w:val="007532A1"/>
    <w:rsid w:val="007559EC"/>
    <w:rsid w:val="00761B0E"/>
    <w:rsid w:val="00773722"/>
    <w:rsid w:val="00776599"/>
    <w:rsid w:val="007939A7"/>
    <w:rsid w:val="0079563C"/>
    <w:rsid w:val="007A067A"/>
    <w:rsid w:val="007B0FDB"/>
    <w:rsid w:val="007B4FFE"/>
    <w:rsid w:val="007C0686"/>
    <w:rsid w:val="007E49DF"/>
    <w:rsid w:val="007E7AA1"/>
    <w:rsid w:val="007F1814"/>
    <w:rsid w:val="007F1DB8"/>
    <w:rsid w:val="007F51F4"/>
    <w:rsid w:val="007F7146"/>
    <w:rsid w:val="00801002"/>
    <w:rsid w:val="00815777"/>
    <w:rsid w:val="00817BAB"/>
    <w:rsid w:val="00831164"/>
    <w:rsid w:val="0084623B"/>
    <w:rsid w:val="0085138B"/>
    <w:rsid w:val="00861B12"/>
    <w:rsid w:val="00864116"/>
    <w:rsid w:val="00875DB0"/>
    <w:rsid w:val="00877787"/>
    <w:rsid w:val="00883257"/>
    <w:rsid w:val="00891FA1"/>
    <w:rsid w:val="008921E2"/>
    <w:rsid w:val="008B54AE"/>
    <w:rsid w:val="008C0AC4"/>
    <w:rsid w:val="008C1665"/>
    <w:rsid w:val="008C3FBE"/>
    <w:rsid w:val="008C46C3"/>
    <w:rsid w:val="008D311B"/>
    <w:rsid w:val="008D485E"/>
    <w:rsid w:val="008E5D24"/>
    <w:rsid w:val="009007E5"/>
    <w:rsid w:val="009068D5"/>
    <w:rsid w:val="00925A6A"/>
    <w:rsid w:val="009300BE"/>
    <w:rsid w:val="009440F5"/>
    <w:rsid w:val="00946664"/>
    <w:rsid w:val="00974933"/>
    <w:rsid w:val="00976876"/>
    <w:rsid w:val="00981925"/>
    <w:rsid w:val="0098571A"/>
    <w:rsid w:val="009A1B09"/>
    <w:rsid w:val="009A2C78"/>
    <w:rsid w:val="009A65EB"/>
    <w:rsid w:val="009C7831"/>
    <w:rsid w:val="009E4DEA"/>
    <w:rsid w:val="00A059D7"/>
    <w:rsid w:val="00A06E30"/>
    <w:rsid w:val="00A13A7B"/>
    <w:rsid w:val="00A25BBA"/>
    <w:rsid w:val="00A2669A"/>
    <w:rsid w:val="00A302C4"/>
    <w:rsid w:val="00A30BED"/>
    <w:rsid w:val="00A30ECB"/>
    <w:rsid w:val="00A42A86"/>
    <w:rsid w:val="00A51477"/>
    <w:rsid w:val="00A533B0"/>
    <w:rsid w:val="00A53C5A"/>
    <w:rsid w:val="00A57008"/>
    <w:rsid w:val="00A643BE"/>
    <w:rsid w:val="00A669DD"/>
    <w:rsid w:val="00A951EC"/>
    <w:rsid w:val="00AA40CE"/>
    <w:rsid w:val="00AB6DBF"/>
    <w:rsid w:val="00AC07E4"/>
    <w:rsid w:val="00AC1933"/>
    <w:rsid w:val="00AC6863"/>
    <w:rsid w:val="00AD3A33"/>
    <w:rsid w:val="00AD4DE0"/>
    <w:rsid w:val="00AE21AF"/>
    <w:rsid w:val="00AE2805"/>
    <w:rsid w:val="00B10154"/>
    <w:rsid w:val="00B11472"/>
    <w:rsid w:val="00B21DA8"/>
    <w:rsid w:val="00B23A66"/>
    <w:rsid w:val="00B24A21"/>
    <w:rsid w:val="00B26D70"/>
    <w:rsid w:val="00B35DEC"/>
    <w:rsid w:val="00B42211"/>
    <w:rsid w:val="00B838B5"/>
    <w:rsid w:val="00B84200"/>
    <w:rsid w:val="00B85EDB"/>
    <w:rsid w:val="00BA0112"/>
    <w:rsid w:val="00BA2424"/>
    <w:rsid w:val="00BC0F0D"/>
    <w:rsid w:val="00BE5E6C"/>
    <w:rsid w:val="00BE76E0"/>
    <w:rsid w:val="00BF2B77"/>
    <w:rsid w:val="00C1048B"/>
    <w:rsid w:val="00C209E8"/>
    <w:rsid w:val="00C23398"/>
    <w:rsid w:val="00C27DB6"/>
    <w:rsid w:val="00C30831"/>
    <w:rsid w:val="00C35057"/>
    <w:rsid w:val="00C44878"/>
    <w:rsid w:val="00C46E9C"/>
    <w:rsid w:val="00C57485"/>
    <w:rsid w:val="00C61F3E"/>
    <w:rsid w:val="00C64C91"/>
    <w:rsid w:val="00C91BEA"/>
    <w:rsid w:val="00C9308B"/>
    <w:rsid w:val="00CC3B35"/>
    <w:rsid w:val="00CC3BD2"/>
    <w:rsid w:val="00CE7E90"/>
    <w:rsid w:val="00D04DD0"/>
    <w:rsid w:val="00D05B8E"/>
    <w:rsid w:val="00D1227E"/>
    <w:rsid w:val="00D22165"/>
    <w:rsid w:val="00D27C22"/>
    <w:rsid w:val="00D32C59"/>
    <w:rsid w:val="00D563BD"/>
    <w:rsid w:val="00D5732B"/>
    <w:rsid w:val="00D64202"/>
    <w:rsid w:val="00D67CB8"/>
    <w:rsid w:val="00D72ACE"/>
    <w:rsid w:val="00D8196F"/>
    <w:rsid w:val="00D857CE"/>
    <w:rsid w:val="00D9491A"/>
    <w:rsid w:val="00DA1161"/>
    <w:rsid w:val="00DA16B2"/>
    <w:rsid w:val="00DB5B69"/>
    <w:rsid w:val="00DC6175"/>
    <w:rsid w:val="00DE32D6"/>
    <w:rsid w:val="00DE39E2"/>
    <w:rsid w:val="00DF1B7D"/>
    <w:rsid w:val="00E00D2D"/>
    <w:rsid w:val="00E0106B"/>
    <w:rsid w:val="00E13DC2"/>
    <w:rsid w:val="00E15B57"/>
    <w:rsid w:val="00E2302F"/>
    <w:rsid w:val="00E23D6D"/>
    <w:rsid w:val="00E255B9"/>
    <w:rsid w:val="00E26CF7"/>
    <w:rsid w:val="00E52B9E"/>
    <w:rsid w:val="00E76B72"/>
    <w:rsid w:val="00E901FF"/>
    <w:rsid w:val="00E924F5"/>
    <w:rsid w:val="00EA3A68"/>
    <w:rsid w:val="00EB0011"/>
    <w:rsid w:val="00EC64A0"/>
    <w:rsid w:val="00ED2D16"/>
    <w:rsid w:val="00ED65DC"/>
    <w:rsid w:val="00EE5B80"/>
    <w:rsid w:val="00EF395E"/>
    <w:rsid w:val="00F259B5"/>
    <w:rsid w:val="00F27599"/>
    <w:rsid w:val="00F36C10"/>
    <w:rsid w:val="00F422DD"/>
    <w:rsid w:val="00F46186"/>
    <w:rsid w:val="00F52A02"/>
    <w:rsid w:val="00F52FC4"/>
    <w:rsid w:val="00F574CC"/>
    <w:rsid w:val="00F67115"/>
    <w:rsid w:val="00F67A46"/>
    <w:rsid w:val="00F749B6"/>
    <w:rsid w:val="00F85AA7"/>
    <w:rsid w:val="00F92305"/>
    <w:rsid w:val="00F924DD"/>
    <w:rsid w:val="00FB59E6"/>
    <w:rsid w:val="00FC0B0A"/>
    <w:rsid w:val="00FC53D8"/>
    <w:rsid w:val="00FE4A4C"/>
    <w:rsid w:val="00FE6302"/>
    <w:rsid w:val="00FF128E"/>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9"/>
    <o:shapelayout v:ext="edit">
      <o:idmap v:ext="edit" data="1"/>
    </o:shapelayout>
  </w:shapeDefaults>
  <w:decimalSymbol w:val=","/>
  <w:listSeparator w:val=";"/>
  <w14:docId w14:val="29E9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customStyle="1" w:styleId="MerknadstekstTegn1">
    <w:name w:val="Merknadstekst Tegn1"/>
    <w:link w:val="Merknadstekst"/>
    <w:uiPriority w:val="99"/>
    <w:semiHidden/>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8.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1497</Words>
  <Characters>7939</Characters>
  <Application>Microsoft Office Word</Application>
  <DocSecurity>0</DocSecurity>
  <Lines>66</Lines>
  <Paragraphs>18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2018-07-13T11:15:00Z</dcterms:created>
  <dcterms:modified xsi:type="dcterms:W3CDTF">2018-07-13T11:15:00Z</dcterms:modified>
</cp:coreProperties>
</file>