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r>
        <w:t>Avtale om elektronisk samhandling (Samhandlingsavtale) er inngått mellom følgende parter:</w:t>
      </w:r>
    </w:p>
    <w:tbl>
      <w:tblPr>
        <w:tblW w:w="0" w:type="auto"/>
        <w:tblInd w:w="-289" w:type="dxa"/>
        <w:tblLayout w:type="fixed"/>
        <w:tblLook w:val="0000" w:firstRow="0" w:lastRow="0" w:firstColumn="0" w:lastColumn="0" w:noHBand="0" w:noVBand="0"/>
      </w:tblPr>
      <w:tblGrid>
        <w:gridCol w:w="3516"/>
        <w:gridCol w:w="2551"/>
        <w:gridCol w:w="2834"/>
      </w:tblGrid>
      <w:tr w:rsidR="0082581E" w14:paraId="1E6CA0AF" w14:textId="77777777" w:rsidTr="00CE3650">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CE3650">
        <w:trPr>
          <w:trHeight w:val="468"/>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59EF015" w14:textId="77777777" w:rsidR="00301BA9" w:rsidRDefault="00301BA9" w:rsidP="000957B2">
            <w:pPr>
              <w:spacing w:before="0"/>
              <w:rPr>
                <w:sz w:val="18"/>
              </w:rPr>
            </w:pPr>
          </w:p>
          <w:p w14:paraId="386813C1" w14:textId="56BE8270" w:rsidR="0082581E" w:rsidRPr="000957B2" w:rsidRDefault="000957B2" w:rsidP="000957B2">
            <w:pPr>
              <w:spacing w:before="0"/>
              <w:rPr>
                <w:sz w:val="18"/>
              </w:rPr>
            </w:pPr>
            <w:r w:rsidRPr="000957B2">
              <w:rPr>
                <w:sz w:val="18"/>
              </w:rPr>
              <w:t>Helse Midt-Norge RHF</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2CDB98C1" w14:textId="77777777" w:rsidR="009F5FE5" w:rsidRDefault="009F5FE5" w:rsidP="009F5FE5">
            <w:pPr>
              <w:spacing w:before="0"/>
              <w:rPr>
                <w:sz w:val="18"/>
              </w:rPr>
            </w:pPr>
          </w:p>
          <w:p w14:paraId="0BCA95E1" w14:textId="0F28D763" w:rsidR="0082581E" w:rsidRPr="006E632B" w:rsidRDefault="00B347DA" w:rsidP="009F5FE5">
            <w:pPr>
              <w:spacing w:before="0"/>
              <w:rPr>
                <w:sz w:val="20"/>
              </w:rPr>
            </w:pPr>
            <w:r w:rsidRPr="009F5FE5">
              <w:rPr>
                <w:sz w:val="18"/>
              </w:rPr>
              <w:t>983658776</w:t>
            </w:r>
          </w:p>
        </w:tc>
      </w:tr>
      <w:tr w:rsidR="0082581E" w14:paraId="5C5395DA" w14:textId="77777777" w:rsidTr="00CE3650">
        <w:trPr>
          <w:trHeight w:val="849"/>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955725" w14:textId="77777777" w:rsidR="000957B2" w:rsidRPr="000957B2" w:rsidRDefault="000957B2" w:rsidP="000957B2">
            <w:pPr>
              <w:spacing w:before="60" w:after="60"/>
              <w:rPr>
                <w:sz w:val="18"/>
              </w:rPr>
            </w:pPr>
            <w:r w:rsidRPr="000957B2">
              <w:rPr>
                <w:sz w:val="18"/>
              </w:rPr>
              <w:t>Foretakene i Helse Midt-Norge som den aktuelle innkjøpskontrakt gjelder for.</w:t>
            </w:r>
          </w:p>
          <w:p w14:paraId="73590928" w14:textId="77777777" w:rsidR="00301BA9" w:rsidRDefault="00301BA9" w:rsidP="00301BA9">
            <w:pPr>
              <w:spacing w:before="0"/>
              <w:rPr>
                <w:sz w:val="18"/>
              </w:rPr>
            </w:pPr>
          </w:p>
          <w:p w14:paraId="413CCDB4" w14:textId="7E508DB3" w:rsidR="000957B2" w:rsidRPr="00301BA9" w:rsidRDefault="000957B2" w:rsidP="00301BA9">
            <w:pPr>
              <w:spacing w:before="0"/>
              <w:rPr>
                <w:sz w:val="18"/>
              </w:rPr>
            </w:pPr>
            <w:r w:rsidRPr="00301BA9">
              <w:rPr>
                <w:sz w:val="18"/>
              </w:rPr>
              <w:t>Helse Midt-Norge RHF</w:t>
            </w:r>
          </w:p>
          <w:p w14:paraId="05CA2403" w14:textId="27DECB3B" w:rsidR="00301BA9" w:rsidRPr="00301BA9" w:rsidRDefault="000957B2" w:rsidP="00301BA9">
            <w:pPr>
              <w:pStyle w:val="Listeavsnitt"/>
              <w:numPr>
                <w:ilvl w:val="0"/>
                <w:numId w:val="14"/>
              </w:numPr>
              <w:suppressAutoHyphens w:val="0"/>
              <w:spacing w:before="0"/>
              <w:textAlignment w:val="auto"/>
              <w:rPr>
                <w:color w:val="1F497D"/>
                <w:sz w:val="20"/>
              </w:rPr>
            </w:pPr>
            <w:r w:rsidRPr="00301BA9">
              <w:rPr>
                <w:sz w:val="18"/>
              </w:rPr>
              <w:t>Helse Midt-Norge RHF, Stjørdal</w:t>
            </w:r>
          </w:p>
          <w:p w14:paraId="6126A37B" w14:textId="77777777" w:rsidR="000957B2" w:rsidRPr="000957B2" w:rsidRDefault="000957B2" w:rsidP="000957B2">
            <w:pPr>
              <w:pStyle w:val="Listeavsnitt"/>
              <w:numPr>
                <w:ilvl w:val="0"/>
                <w:numId w:val="12"/>
              </w:numPr>
              <w:spacing w:before="60" w:after="60"/>
              <w:rPr>
                <w:sz w:val="18"/>
              </w:rPr>
            </w:pPr>
            <w:r w:rsidRPr="000957B2">
              <w:rPr>
                <w:sz w:val="18"/>
              </w:rPr>
              <w:t>St. Olavs Hospital HF</w:t>
            </w:r>
          </w:p>
          <w:p w14:paraId="449E0AA4" w14:textId="77777777" w:rsidR="00AB251A" w:rsidRDefault="000957B2" w:rsidP="00AB251A">
            <w:pPr>
              <w:pStyle w:val="Listeavsnitt"/>
              <w:numPr>
                <w:ilvl w:val="0"/>
                <w:numId w:val="12"/>
              </w:numPr>
              <w:spacing w:before="60" w:after="60"/>
              <w:rPr>
                <w:sz w:val="18"/>
              </w:rPr>
            </w:pPr>
            <w:r w:rsidRPr="00AB251A">
              <w:rPr>
                <w:sz w:val="18"/>
              </w:rPr>
              <w:t>Helse Nord-Trøndelag HF</w:t>
            </w:r>
          </w:p>
          <w:p w14:paraId="4252788B" w14:textId="77777777" w:rsidR="00AB251A" w:rsidRPr="00AB251A" w:rsidRDefault="000957B2" w:rsidP="00AB251A">
            <w:pPr>
              <w:pStyle w:val="Listeavsnitt"/>
              <w:numPr>
                <w:ilvl w:val="0"/>
                <w:numId w:val="12"/>
              </w:numPr>
              <w:spacing w:before="60" w:after="60"/>
            </w:pPr>
            <w:r w:rsidRPr="00AB251A">
              <w:rPr>
                <w:sz w:val="18"/>
              </w:rPr>
              <w:t>Helse Møre og Romsdal HF</w:t>
            </w:r>
          </w:p>
          <w:p w14:paraId="03B43878" w14:textId="12A44C0B" w:rsidR="00AB251A" w:rsidRPr="00AB251A" w:rsidRDefault="00AB251A" w:rsidP="00AB251A">
            <w:pPr>
              <w:pStyle w:val="Listeavsnitt"/>
              <w:numPr>
                <w:ilvl w:val="0"/>
                <w:numId w:val="12"/>
              </w:numPr>
              <w:spacing w:before="60" w:after="60"/>
            </w:pPr>
            <w:r>
              <w:rPr>
                <w:sz w:val="18"/>
              </w:rPr>
              <w:t>Sykehusapotekene i Midt-Norge HF</w:t>
            </w:r>
          </w:p>
          <w:p w14:paraId="559B5ED8" w14:textId="2CFA77B7" w:rsidR="0082581E" w:rsidRPr="00AB251A" w:rsidRDefault="000957B2" w:rsidP="00AB251A">
            <w:pPr>
              <w:pStyle w:val="Listeavsnitt"/>
              <w:numPr>
                <w:ilvl w:val="0"/>
                <w:numId w:val="12"/>
              </w:numPr>
              <w:spacing w:before="60" w:after="60"/>
            </w:pPr>
            <w:r w:rsidRPr="00AB251A">
              <w:rPr>
                <w:sz w:val="18"/>
              </w:rPr>
              <w:t>Trøndelag Ortopediske Verksted AS</w:t>
            </w:r>
          </w:p>
          <w:p w14:paraId="6B183CD7" w14:textId="1C2A9757" w:rsidR="00F128F0" w:rsidRPr="00AB251A" w:rsidRDefault="00C24B86" w:rsidP="00301BA9">
            <w:pPr>
              <w:pStyle w:val="Listeavsnitt"/>
              <w:numPr>
                <w:ilvl w:val="0"/>
                <w:numId w:val="12"/>
              </w:numPr>
              <w:spacing w:before="60" w:after="60"/>
            </w:pPr>
            <w:proofErr w:type="spellStart"/>
            <w:r>
              <w:rPr>
                <w:sz w:val="18"/>
              </w:rPr>
              <w:t>Hemit</w:t>
            </w:r>
            <w:proofErr w:type="spellEnd"/>
            <w:r>
              <w:rPr>
                <w:sz w:val="18"/>
              </w:rPr>
              <w:t xml:space="preserve"> HF</w:t>
            </w:r>
          </w:p>
          <w:p w14:paraId="526D674B" w14:textId="51BF616B" w:rsidR="00F128F0" w:rsidRDefault="00F128F0" w:rsidP="00301BA9">
            <w:pPr>
              <w:pStyle w:val="Listeavsnitt"/>
              <w:numPr>
                <w:ilvl w:val="0"/>
                <w:numId w:val="12"/>
              </w:numPr>
              <w:spacing w:before="60" w:after="60"/>
            </w:pPr>
            <w:r>
              <w:rPr>
                <w:sz w:val="18"/>
              </w:rPr>
              <w:t>Helseplattformen AS</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0484530" w14:textId="77777777" w:rsidR="006E632B" w:rsidRPr="006E632B" w:rsidRDefault="006E632B" w:rsidP="00F20B38">
            <w:pPr>
              <w:spacing w:before="60" w:after="60"/>
              <w:rPr>
                <w:sz w:val="20"/>
              </w:rPr>
            </w:pPr>
          </w:p>
          <w:p w14:paraId="5F9E3349" w14:textId="77777777" w:rsidR="006E632B" w:rsidRPr="006E632B" w:rsidRDefault="006E632B" w:rsidP="00F20B38">
            <w:pPr>
              <w:spacing w:before="60" w:after="60"/>
              <w:rPr>
                <w:sz w:val="20"/>
              </w:rPr>
            </w:pPr>
          </w:p>
          <w:p w14:paraId="3CC974DC" w14:textId="77777777" w:rsidR="006E632B" w:rsidRPr="006E632B" w:rsidRDefault="006E632B" w:rsidP="00F20B38">
            <w:pPr>
              <w:spacing w:before="60" w:after="60"/>
              <w:rPr>
                <w:sz w:val="20"/>
              </w:rPr>
            </w:pPr>
          </w:p>
          <w:p w14:paraId="114DBADF" w14:textId="77777777" w:rsidR="006E632B" w:rsidRPr="006E632B" w:rsidRDefault="006E632B" w:rsidP="00F20B38">
            <w:pPr>
              <w:spacing w:before="60" w:after="60"/>
              <w:rPr>
                <w:sz w:val="20"/>
              </w:rPr>
            </w:pPr>
          </w:p>
          <w:p w14:paraId="2219159F" w14:textId="79998344" w:rsidR="0082581E" w:rsidRPr="009F5FE5" w:rsidRDefault="00B347DA" w:rsidP="00F20B38">
            <w:pPr>
              <w:spacing w:before="60" w:after="60"/>
              <w:rPr>
                <w:sz w:val="18"/>
              </w:rPr>
            </w:pPr>
            <w:r w:rsidRPr="009F5FE5">
              <w:rPr>
                <w:sz w:val="18"/>
              </w:rPr>
              <w:t>983658776</w:t>
            </w:r>
          </w:p>
          <w:p w14:paraId="28818E4B" w14:textId="77777777" w:rsidR="006E632B" w:rsidRPr="009F5FE5" w:rsidRDefault="006E632B" w:rsidP="006E632B">
            <w:pPr>
              <w:spacing w:before="60" w:after="60"/>
              <w:rPr>
                <w:sz w:val="18"/>
              </w:rPr>
            </w:pPr>
          </w:p>
          <w:p w14:paraId="39726033" w14:textId="300430C5" w:rsidR="00B347DA" w:rsidRPr="009F5FE5" w:rsidRDefault="00B347DA" w:rsidP="00F20B38">
            <w:pPr>
              <w:spacing w:before="60" w:after="60"/>
              <w:rPr>
                <w:sz w:val="18"/>
              </w:rPr>
            </w:pPr>
            <w:r w:rsidRPr="009F5FE5">
              <w:rPr>
                <w:sz w:val="18"/>
              </w:rPr>
              <w:t>883974832</w:t>
            </w:r>
          </w:p>
          <w:p w14:paraId="6EE95241" w14:textId="77777777" w:rsidR="009F5FE5" w:rsidRPr="009F5FE5" w:rsidRDefault="009F5FE5" w:rsidP="00F20B38">
            <w:pPr>
              <w:spacing w:before="60" w:after="60"/>
              <w:rPr>
                <w:sz w:val="18"/>
              </w:rPr>
            </w:pPr>
          </w:p>
          <w:p w14:paraId="741EE078" w14:textId="18BEE87A" w:rsidR="00B347DA" w:rsidRPr="009F5FE5" w:rsidRDefault="00B347DA" w:rsidP="00F20B38">
            <w:pPr>
              <w:spacing w:before="60" w:after="60"/>
              <w:rPr>
                <w:sz w:val="18"/>
              </w:rPr>
            </w:pPr>
            <w:r w:rsidRPr="009F5FE5">
              <w:rPr>
                <w:sz w:val="18"/>
              </w:rPr>
              <w:t>983974791</w:t>
            </w:r>
          </w:p>
          <w:p w14:paraId="6D25FCB7" w14:textId="77777777" w:rsidR="009F5FE5" w:rsidRDefault="009F5FE5" w:rsidP="00F20B38">
            <w:pPr>
              <w:spacing w:before="60" w:after="60"/>
              <w:rPr>
                <w:sz w:val="18"/>
              </w:rPr>
            </w:pPr>
          </w:p>
          <w:p w14:paraId="54217E5D" w14:textId="1C4DBBAF" w:rsidR="00B347DA" w:rsidRPr="009F5FE5" w:rsidRDefault="00B347DA" w:rsidP="00F20B38">
            <w:pPr>
              <w:spacing w:before="60" w:after="60"/>
              <w:rPr>
                <w:sz w:val="18"/>
              </w:rPr>
            </w:pPr>
            <w:r w:rsidRPr="009F5FE5">
              <w:rPr>
                <w:sz w:val="18"/>
              </w:rPr>
              <w:t>997005562</w:t>
            </w:r>
          </w:p>
          <w:p w14:paraId="575F2F4E" w14:textId="77777777" w:rsidR="009F5FE5" w:rsidRDefault="009F5FE5" w:rsidP="00F20B38">
            <w:pPr>
              <w:spacing w:before="60" w:after="60"/>
              <w:rPr>
                <w:sz w:val="18"/>
              </w:rPr>
            </w:pPr>
          </w:p>
          <w:p w14:paraId="3CDE6F11" w14:textId="11FAA380" w:rsidR="00B347DA" w:rsidRPr="009F5FE5" w:rsidRDefault="00B347DA" w:rsidP="00F20B38">
            <w:pPr>
              <w:spacing w:before="60" w:after="60"/>
              <w:rPr>
                <w:sz w:val="18"/>
              </w:rPr>
            </w:pPr>
            <w:r w:rsidRPr="009F5FE5">
              <w:rPr>
                <w:sz w:val="18"/>
              </w:rPr>
              <w:t>983974805</w:t>
            </w:r>
          </w:p>
          <w:p w14:paraId="469FB8FE" w14:textId="77777777" w:rsidR="006E632B" w:rsidRPr="009F5FE5" w:rsidRDefault="006E632B" w:rsidP="00F20B38">
            <w:pPr>
              <w:spacing w:before="60" w:after="60"/>
              <w:rPr>
                <w:sz w:val="18"/>
              </w:rPr>
            </w:pPr>
          </w:p>
          <w:p w14:paraId="321E9CC7" w14:textId="77777777" w:rsidR="00B347DA" w:rsidRDefault="00B347DA" w:rsidP="00F20B38">
            <w:pPr>
              <w:spacing w:before="60" w:after="60"/>
              <w:rPr>
                <w:sz w:val="18"/>
              </w:rPr>
            </w:pPr>
            <w:r w:rsidRPr="009F5FE5">
              <w:rPr>
                <w:sz w:val="18"/>
              </w:rPr>
              <w:t>987033800</w:t>
            </w:r>
          </w:p>
          <w:p w14:paraId="65236CB9" w14:textId="77777777" w:rsidR="00F128F0" w:rsidRDefault="00F128F0" w:rsidP="00F20B38">
            <w:pPr>
              <w:spacing w:before="60" w:after="60"/>
              <w:rPr>
                <w:sz w:val="18"/>
              </w:rPr>
            </w:pPr>
          </w:p>
          <w:p w14:paraId="5520856F" w14:textId="77777777" w:rsidR="00F128F0" w:rsidRDefault="00F128F0" w:rsidP="00F20B38">
            <w:pPr>
              <w:spacing w:before="60" w:after="60"/>
              <w:rPr>
                <w:sz w:val="18"/>
              </w:rPr>
            </w:pPr>
            <w:r>
              <w:rPr>
                <w:sz w:val="18"/>
              </w:rPr>
              <w:t>928033821</w:t>
            </w:r>
          </w:p>
          <w:p w14:paraId="4DEE30B2" w14:textId="77777777" w:rsidR="00F128F0" w:rsidRPr="00AB251A" w:rsidRDefault="00F128F0" w:rsidP="00F20B38">
            <w:pPr>
              <w:spacing w:before="60" w:after="60"/>
              <w:rPr>
                <w:sz w:val="18"/>
              </w:rPr>
            </w:pPr>
          </w:p>
          <w:p w14:paraId="4A208322" w14:textId="5BDF120F" w:rsidR="00F128F0" w:rsidRPr="006E632B" w:rsidRDefault="00F128F0" w:rsidP="00F20B38">
            <w:pPr>
              <w:spacing w:before="60" w:after="60"/>
              <w:rPr>
                <w:sz w:val="20"/>
              </w:rPr>
            </w:pPr>
            <w:r w:rsidRPr="00AB251A">
              <w:rPr>
                <w:sz w:val="18"/>
              </w:rPr>
              <w:t>922307814</w:t>
            </w:r>
          </w:p>
        </w:tc>
      </w:tr>
      <w:tr w:rsidR="0082581E" w14:paraId="74172D99" w14:textId="77777777" w:rsidTr="00CE3650">
        <w:trPr>
          <w:trHeight w:val="440"/>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CE3650">
        <w:trPr>
          <w:trHeight w:val="344"/>
        </w:trPr>
        <w:tc>
          <w:tcPr>
            <w:tcW w:w="3516"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6E860A5C" w:rsidR="009307BE" w:rsidRPr="00A65CDE" w:rsidRDefault="009307BE">
      <w:pPr>
        <w:pStyle w:val="StandardText"/>
      </w:pPr>
      <w:r>
        <w:t>Dette dokumentet gjelder for følgende faser i anskaffelsesprosessen</w:t>
      </w:r>
      <w:r w:rsidR="0058573A">
        <w:t>.</w:t>
      </w:r>
      <w:r w:rsidR="00D75FCC">
        <w:t xml:space="preserve"> </w:t>
      </w:r>
    </w:p>
    <w:tbl>
      <w:tblPr>
        <w:tblW w:w="89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29"/>
        <w:gridCol w:w="851"/>
        <w:gridCol w:w="4951"/>
      </w:tblGrid>
      <w:tr w:rsidR="009307BE" w:rsidRPr="009307BE" w14:paraId="2FE321AF" w14:textId="77777777" w:rsidTr="00CE3650">
        <w:tc>
          <w:tcPr>
            <w:tcW w:w="3129"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951" w:type="dxa"/>
            <w:shd w:val="clear" w:color="auto" w:fill="auto"/>
          </w:tcPr>
          <w:p w14:paraId="3FD029DF" w14:textId="00D7A2A9" w:rsidR="009307BE" w:rsidRPr="0058573A" w:rsidRDefault="00D75FCC" w:rsidP="00AB251A">
            <w:pPr>
              <w:spacing w:before="60" w:after="60"/>
              <w:jc w:val="center"/>
              <w:rPr>
                <w:rStyle w:val="Vennligstoppgitidvarighet"/>
                <w:sz w:val="20"/>
              </w:rPr>
            </w:pPr>
            <w:r>
              <w:rPr>
                <w:b/>
                <w:bCs/>
                <w:sz w:val="20"/>
              </w:rPr>
              <w:t>Merknader</w:t>
            </w:r>
          </w:p>
        </w:tc>
      </w:tr>
      <w:tr w:rsidR="000E1692" w14:paraId="64647C74" w14:textId="77777777" w:rsidTr="00CE3650">
        <w:tc>
          <w:tcPr>
            <w:tcW w:w="3129"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158A752C"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D7F36C3" w14:textId="1DDF4332" w:rsidR="000E1692" w:rsidRDefault="000E1692" w:rsidP="38C52E42">
            <w:pPr>
              <w:spacing w:before="60" w:after="60"/>
              <w:rPr>
                <w:sz w:val="20"/>
              </w:rPr>
            </w:pPr>
          </w:p>
        </w:tc>
      </w:tr>
      <w:tr w:rsidR="000E1692" w14:paraId="4A742EA3" w14:textId="77777777" w:rsidTr="00CE3650">
        <w:tc>
          <w:tcPr>
            <w:tcW w:w="3129" w:type="dxa"/>
            <w:shd w:val="clear" w:color="auto" w:fill="auto"/>
          </w:tcPr>
          <w:p w14:paraId="7E074F05" w14:textId="27C73988" w:rsidR="000E1692" w:rsidRDefault="000E1692" w:rsidP="000E1692">
            <w:pPr>
              <w:pStyle w:val="StandardText"/>
              <w:spacing w:before="60" w:after="60"/>
            </w:pPr>
            <w:r w:rsidRPr="00E52477">
              <w:rPr>
                <w:rStyle w:val="Vennligstoppgitidvarighet"/>
                <w:rFonts w:asciiTheme="minorHAnsi" w:hAnsiTheme="minorHAnsi"/>
              </w:rPr>
              <w:t>Ordre (selger)</w:t>
            </w:r>
            <w:r w:rsidR="00443DAB">
              <w:rPr>
                <w:rStyle w:val="Vennligstoppgitidvarighet"/>
                <w:rFonts w:asciiTheme="minorHAnsi" w:hAnsiTheme="minorHAnsi"/>
              </w:rPr>
              <w:t>*</w:t>
            </w:r>
          </w:p>
        </w:tc>
        <w:tc>
          <w:tcPr>
            <w:tcW w:w="851" w:type="dxa"/>
            <w:shd w:val="clear" w:color="auto" w:fill="auto"/>
          </w:tcPr>
          <w:p w14:paraId="796F6DB2" w14:textId="0241B5A4"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CE3650">
        <w:tc>
          <w:tcPr>
            <w:tcW w:w="3129" w:type="dxa"/>
            <w:shd w:val="clear" w:color="auto" w:fill="auto"/>
          </w:tcPr>
          <w:p w14:paraId="662E042C" w14:textId="4D50F943" w:rsidR="000E1692" w:rsidRDefault="000E1692" w:rsidP="000E1692">
            <w:pPr>
              <w:pStyle w:val="StandardText"/>
              <w:spacing w:before="60" w:after="60"/>
            </w:pPr>
            <w:r w:rsidRPr="00E52477">
              <w:rPr>
                <w:rStyle w:val="Vennligstoppgitidvarighet"/>
                <w:rFonts w:asciiTheme="minorHAnsi" w:hAnsiTheme="minorHAnsi"/>
              </w:rPr>
              <w:t>Ordrebekreftelse (oppdragsgiver)</w:t>
            </w:r>
            <w:r w:rsidR="00443DAB">
              <w:rPr>
                <w:rStyle w:val="Vennligstoppgitidvarighet"/>
                <w:rFonts w:asciiTheme="minorHAnsi" w:hAnsiTheme="minorHAnsi"/>
              </w:rPr>
              <w:t>*</w:t>
            </w:r>
          </w:p>
        </w:tc>
        <w:tc>
          <w:tcPr>
            <w:tcW w:w="851" w:type="dxa"/>
            <w:shd w:val="clear" w:color="auto" w:fill="auto"/>
          </w:tcPr>
          <w:p w14:paraId="0E62E77A" w14:textId="4CF67852" w:rsidR="000E1692" w:rsidRPr="00443DAB" w:rsidRDefault="00443DAB" w:rsidP="000E1692">
            <w:pPr>
              <w:spacing w:before="60" w:after="60"/>
              <w:jc w:val="center"/>
              <w:rPr>
                <w:rFonts w:asciiTheme="minorHAnsi" w:eastAsia="MS Gothic" w:hAnsiTheme="minorHAnsi"/>
              </w:rPr>
            </w:pPr>
            <w:r w:rsidRPr="00443DAB">
              <w:rPr>
                <w:rFonts w:asciiTheme="minorHAnsi" w:eastAsia="MS Gothic" w:hAnsiTheme="minorHAnsi"/>
              </w:rPr>
              <w:t>Ja</w:t>
            </w:r>
          </w:p>
        </w:tc>
        <w:tc>
          <w:tcPr>
            <w:tcW w:w="4951" w:type="dxa"/>
            <w:shd w:val="clear" w:color="auto" w:fill="auto"/>
            <w:vAlign w:val="center"/>
          </w:tcPr>
          <w:p w14:paraId="0356DE7C" w14:textId="526DA3F6" w:rsidR="000E1692" w:rsidRDefault="000E1692" w:rsidP="38C52E42">
            <w:pPr>
              <w:spacing w:before="60" w:after="60"/>
              <w:rPr>
                <w:sz w:val="20"/>
              </w:rPr>
            </w:pPr>
          </w:p>
        </w:tc>
      </w:tr>
      <w:tr w:rsidR="000E1692" w14:paraId="0CA14D20" w14:textId="77777777" w:rsidTr="00CE3650">
        <w:tc>
          <w:tcPr>
            <w:tcW w:w="3129" w:type="dxa"/>
            <w:shd w:val="clear" w:color="auto" w:fill="auto"/>
          </w:tcPr>
          <w:p w14:paraId="7B20752E" w14:textId="42A91B17" w:rsidR="000E1692" w:rsidRDefault="000E1692" w:rsidP="38C52E42">
            <w:pPr>
              <w:pStyle w:val="StandardText"/>
              <w:spacing w:before="60" w:after="60"/>
              <w:rPr>
                <w:rStyle w:val="Vennligstoppgitidvarighet"/>
                <w:rFonts w:asciiTheme="minorHAnsi" w:hAnsiTheme="minorHAnsi"/>
              </w:rPr>
            </w:pPr>
            <w:r w:rsidRPr="38C52E42">
              <w:rPr>
                <w:rStyle w:val="Vennligstoppgitidvarighet"/>
                <w:rFonts w:asciiTheme="minorHAnsi" w:hAnsiTheme="minorHAnsi"/>
              </w:rPr>
              <w:t>EHF Pakkseddel (oppdragsgiver)*</w:t>
            </w:r>
          </w:p>
        </w:tc>
        <w:tc>
          <w:tcPr>
            <w:tcW w:w="851" w:type="dxa"/>
            <w:shd w:val="clear" w:color="auto" w:fill="auto"/>
          </w:tcPr>
          <w:p w14:paraId="273C5714" w14:textId="1850FFC1" w:rsidR="000E1692" w:rsidRPr="00443DAB" w:rsidRDefault="002161A0" w:rsidP="000E1692">
            <w:pPr>
              <w:spacing w:before="60" w:after="60"/>
              <w:jc w:val="center"/>
              <w:rPr>
                <w:rFonts w:asciiTheme="minorHAnsi" w:eastAsia="MS Gothic" w:hAnsiTheme="minorHAnsi"/>
              </w:rPr>
            </w:pPr>
            <w:r>
              <w:rPr>
                <w:rFonts w:asciiTheme="minorHAnsi" w:eastAsia="MS Gothic" w:hAnsiTheme="minorHAnsi"/>
              </w:rPr>
              <w:t>Ja</w:t>
            </w:r>
          </w:p>
        </w:tc>
        <w:tc>
          <w:tcPr>
            <w:tcW w:w="4951"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CE3650">
        <w:tc>
          <w:tcPr>
            <w:tcW w:w="3129"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r w:rsidRPr="00562BEA">
              <w:rPr>
                <w:rFonts w:asciiTheme="minorHAnsi" w:eastAsia="MS Gothic" w:hAnsiTheme="minorHAnsi"/>
              </w:rPr>
              <w:t>Ja</w:t>
            </w:r>
          </w:p>
        </w:tc>
        <w:tc>
          <w:tcPr>
            <w:tcW w:w="4951" w:type="dxa"/>
            <w:shd w:val="clear" w:color="auto" w:fill="auto"/>
            <w:vAlign w:val="center"/>
          </w:tcPr>
          <w:p w14:paraId="41B33E88" w14:textId="1DC9BD81" w:rsidR="00D75FCC" w:rsidRPr="002161A0" w:rsidRDefault="00DD6CBA" w:rsidP="000E1692">
            <w:pPr>
              <w:spacing w:before="60" w:after="60"/>
              <w:rPr>
                <w:sz w:val="20"/>
              </w:rPr>
            </w:pPr>
            <w:r w:rsidRPr="002161A0">
              <w:rPr>
                <w:sz w:val="20"/>
              </w:rPr>
              <w:t>Lovpålagt</w:t>
            </w:r>
          </w:p>
        </w:tc>
      </w:tr>
    </w:tbl>
    <w:p w14:paraId="41BC0F22" w14:textId="1071166E" w:rsidR="00443DAB" w:rsidRPr="00AB251A" w:rsidRDefault="00443DAB" w:rsidP="38C52E42">
      <w:pPr>
        <w:pStyle w:val="StandardText"/>
      </w:pPr>
      <w:r w:rsidRPr="38C52E42">
        <w:t>* Meldingsutveksling for ordre, ordrebekreftelse og pakkseddel vil innføres etter nærmere avtale mellom partene. Se avtalens punkt 2.1.</w:t>
      </w:r>
    </w:p>
    <w:p w14:paraId="114FA0DB" w14:textId="5EF6EBAC" w:rsidR="009307BE" w:rsidRDefault="009307BE">
      <w:pPr>
        <w:pStyle w:val="StandardText"/>
      </w:pPr>
      <w:r>
        <w:t xml:space="preserve">Partene er innforstått med at tekniske e-handelsløsninger og tjenester inngått med 3. part skal være i henhold til de krav som stilles i denne avtalen. </w:t>
      </w:r>
    </w:p>
    <w:p w14:paraId="0FBFE053" w14:textId="77777777" w:rsidR="006A24F6" w:rsidRDefault="009307BE">
      <w:pPr>
        <w:pStyle w:val="StandardText"/>
      </w:pPr>
      <w: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w:t>
      </w:r>
    </w:p>
    <w:p w14:paraId="46A177CC" w14:textId="77777777" w:rsidR="006A24F6" w:rsidRDefault="006A24F6">
      <w:pPr>
        <w:pStyle w:val="StandardText"/>
      </w:pPr>
    </w:p>
    <w:p w14:paraId="38C8582B" w14:textId="77777777" w:rsidR="006A24F6" w:rsidRDefault="006A24F6">
      <w:pPr>
        <w:pStyle w:val="StandardText"/>
      </w:pPr>
    </w:p>
    <w:p w14:paraId="36DAA76F" w14:textId="15C4C50E" w:rsidR="009307BE" w:rsidRDefault="009307BE">
      <w:pPr>
        <w:pStyle w:val="StandardText"/>
      </w:pPr>
      <w:r>
        <w:t>Samhandlingsavtalen utgjøre en egen selvstendig avtale. Samhandling</w:t>
      </w:r>
      <w:r w:rsidR="00450047">
        <w:t>s</w:t>
      </w:r>
      <w:r>
        <w:t>avtale</w:t>
      </w:r>
      <w:r w:rsidR="00450047">
        <w:t>n</w:t>
      </w:r>
      <w:r>
        <w:t xml:space="preserve"> inngått med en leverandør kan gjelde også for en eventuelt ny </w:t>
      </w:r>
      <w:r w:rsidR="00AB251A">
        <w:t xml:space="preserve">fremtidig </w:t>
      </w:r>
      <w:r>
        <w:t xml:space="preserve">avtale med samme leverandør. En samhandlingsavtale vil dermed kunne gjelde for to eller flere separate avtaler med samme leverandør. </w:t>
      </w:r>
    </w:p>
    <w:p w14:paraId="1E0A6B98" w14:textId="77777777" w:rsidR="006A24F6" w:rsidRDefault="006A24F6">
      <w:pPr>
        <w:pStyle w:val="StandardText"/>
        <w:rPr>
          <w:rStyle w:val="TableChar1"/>
          <w:sz w:val="20"/>
        </w:rPr>
      </w:pP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r>
              <w:rPr>
                <w:rStyle w:val="TableChar1"/>
                <w:sz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60F9BA56" w:rsidR="009307BE" w:rsidRDefault="002C1813" w:rsidP="00C414A7">
            <w:pPr>
              <w:spacing w:before="60" w:after="60"/>
            </w:pPr>
            <w:r w:rsidRPr="00BF0117">
              <w:rPr>
                <w:sz w:val="20"/>
              </w:rPr>
              <w:t>Alle innkjøpskontrakter som til enhver tid er gjeldende for et eller flere foretak i Helse-Midt- Norge</w:t>
            </w:r>
          </w:p>
        </w:tc>
      </w:tr>
    </w:tbl>
    <w:p w14:paraId="3711B017" w14:textId="77777777" w:rsidR="006A24F6" w:rsidRDefault="006A24F6" w:rsidP="002161A0">
      <w:pPr>
        <w:pStyle w:val="StandardText"/>
      </w:pPr>
    </w:p>
    <w:p w14:paraId="63A7FC3D" w14:textId="5ED1F0D9" w:rsidR="002161A0" w:rsidRDefault="009307BE" w:rsidP="002161A0">
      <w:pPr>
        <w:pStyle w:val="StandardText"/>
      </w:pPr>
      <w:r>
        <w:t>Hvis det ikke finnes noe</w:t>
      </w:r>
      <w:r w:rsidR="00A65CDE">
        <w:t>n</w:t>
      </w:r>
      <w:r>
        <w:t xml:space="preserve"> </w:t>
      </w:r>
      <w:r w:rsidR="00A65CDE">
        <w:t>forretningsavtale,</w:t>
      </w:r>
      <w:r>
        <w:t xml:space="preserve"> er gjensidig oppsigelse av samhandlingsavtalen satt til </w:t>
      </w:r>
      <w:r w:rsidR="00651725">
        <w:t>120 virke</w:t>
      </w:r>
      <w:r>
        <w:t xml:space="preserve">dager. </w:t>
      </w:r>
      <w:r w:rsidR="000126D1" w:rsidRPr="000126D1">
        <w:t>Endringer til samhandlingsavtalen skal være gjensidig avtalt og dokumentert i en revidert versjon av avtalen. Ønske om eventuelle endringer skal meddeles den annen part skriftlig med 1</w:t>
      </w:r>
      <w:r w:rsidR="00637357">
        <w:t>2 ukers</w:t>
      </w:r>
      <w:r w:rsidR="000126D1" w:rsidRPr="000126D1">
        <w:t xml:space="preserve"> varsel. Tilsvar skal gis innen 10 virkedager.</w:t>
      </w:r>
    </w:p>
    <w:p w14:paraId="57239B0B" w14:textId="599C7E59" w:rsidR="004555E0" w:rsidRDefault="004555E0" w:rsidP="002161A0">
      <w:pPr>
        <w:pStyle w:val="StandardText"/>
      </w:pPr>
      <w:r w:rsidRPr="006323EB">
        <w:t xml:space="preserve">Partene vil til enhver tid akseptere siste versjon av Samhandlingsavtalen, som ligger på </w:t>
      </w:r>
      <w:hyperlink r:id="rId11" w:anchor="hvordan-komme-i-gang-som-leverandor" w:history="1">
        <w:r w:rsidRPr="006323EB">
          <w:rPr>
            <w:rStyle w:val="Hyperkobling"/>
          </w:rPr>
          <w:t xml:space="preserve">www.helse-midt.no </w:t>
        </w:r>
      </w:hyperlink>
      <w:r>
        <w:t xml:space="preserve">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t xml:space="preserve">Ved manglende oppfølgning eller mislighold av samhandlingsavtalen kan det være aktuelt med sanksjoner der det følger av forretningsavtalen/kjøpsavtalen eller av alminnelige avtalerettslige prinsipper. </w:t>
      </w:r>
    </w:p>
    <w:p w14:paraId="14981388" w14:textId="1B32BFE3" w:rsidR="00EE6AE0"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w:t>
      </w:r>
      <w:r w:rsidR="00EE6AE0">
        <w:t xml:space="preserve"> </w:t>
      </w:r>
      <w:r w:rsidR="00EE6AE0" w:rsidRPr="00EE6AE0">
        <w:t xml:space="preserve">til oppstart av avtaletidspunkt eller </w:t>
      </w:r>
      <w:proofErr w:type="spellStart"/>
      <w:proofErr w:type="gramStart"/>
      <w:r w:rsidR="00EE6AE0" w:rsidRPr="00EE6AE0">
        <w:t>iht.avtalt</w:t>
      </w:r>
      <w:proofErr w:type="spellEnd"/>
      <w:proofErr w:type="gramEnd"/>
      <w:r w:rsidR="00EE6AE0" w:rsidRPr="00EE6AE0">
        <w:t xml:space="preserve"> tidspunkt i implementeringsplan i </w:t>
      </w:r>
      <w:r w:rsidR="00211A74">
        <w:t>vedlegg</w:t>
      </w:r>
      <w:r w:rsidR="00322F37">
        <w:t xml:space="preserve"> 3 i </w:t>
      </w:r>
      <w:r w:rsidR="00EE6AE0" w:rsidRPr="00EE6AE0">
        <w:t>logistikkbetingelser.</w:t>
      </w:r>
      <w:r w:rsidR="00431965">
        <w:t xml:space="preserve"> </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2F0DD0FB" w:rsidR="009307BE" w:rsidRDefault="009307BE">
      <w:pPr>
        <w:pStyle w:val="StandardText"/>
      </w:pPr>
      <w:r>
        <w:t>Dersom en part forårsaker at det ikke er mulig å gjennomføre elektronisk samhandling</w:t>
      </w:r>
      <w:r w:rsidR="00D01632">
        <w:t xml:space="preserve"> til </w:t>
      </w:r>
      <w:proofErr w:type="spellStart"/>
      <w:r w:rsidR="00D01632">
        <w:t>avtalestart</w:t>
      </w:r>
      <w:proofErr w:type="spellEnd"/>
      <w:r w:rsidR="00D01632">
        <w:t xml:space="preserve"> i ny avtale ikke kan gjennomføre elektronisk samhandling</w:t>
      </w:r>
      <w:r>
        <w:t xml:space="preserve"> i </w:t>
      </w:r>
      <w:r w:rsidR="00D01632">
        <w:t xml:space="preserve">avtaleperioden </w:t>
      </w:r>
      <w:r w:rsidR="00977DDF">
        <w:t xml:space="preserve">i </w:t>
      </w:r>
      <w:r>
        <w:t>en periode på</w:t>
      </w:r>
      <w:r w:rsidR="00F65066">
        <w:t xml:space="preserve"> </w:t>
      </w:r>
      <w:r w:rsidR="00977DDF">
        <w:t>30</w:t>
      </w:r>
      <w:r w:rsidR="00F65066">
        <w:t xml:space="preserve"> </w:t>
      </w:r>
      <w:r w:rsidR="00977DDF">
        <w:t>virke</w:t>
      </w:r>
      <w:r w:rsidR="00F65066">
        <w:t>dager</w:t>
      </w:r>
      <w:r w:rsidR="00977DDF">
        <w:t>,</w:t>
      </w:r>
      <w:r w:rsidR="00F65066">
        <w:t xml:space="preserve"> </w:t>
      </w:r>
      <w:r>
        <w:t>og dette ikke er avtalt på forhånd, betraktes avtalen som misligholdt.</w:t>
      </w:r>
    </w:p>
    <w:p w14:paraId="40170A3F" w14:textId="0C7B38A0" w:rsidR="006A24F6" w:rsidRDefault="006A24F6">
      <w:pPr>
        <w:pStyle w:val="StandardText"/>
      </w:pPr>
    </w:p>
    <w:p w14:paraId="6E381449" w14:textId="013052AC" w:rsidR="006A24F6" w:rsidRDefault="006A24F6">
      <w:pPr>
        <w:pStyle w:val="StandardText"/>
      </w:pPr>
    </w:p>
    <w:p w14:paraId="35E036D9" w14:textId="128A8C3C" w:rsidR="006A24F6" w:rsidRDefault="006A24F6">
      <w:pPr>
        <w:pStyle w:val="StandardText"/>
      </w:pPr>
    </w:p>
    <w:p w14:paraId="6832A339" w14:textId="497D512B" w:rsidR="006A24F6" w:rsidRDefault="006A24F6">
      <w:pPr>
        <w:pStyle w:val="StandardText"/>
      </w:pPr>
    </w:p>
    <w:p w14:paraId="679FA7AD" w14:textId="3A36A05E" w:rsidR="006A24F6" w:rsidRDefault="006A24F6">
      <w:pPr>
        <w:pStyle w:val="StandardText"/>
      </w:pPr>
    </w:p>
    <w:p w14:paraId="5CB31B86" w14:textId="4A9C97A3" w:rsidR="006A24F6" w:rsidRDefault="006A24F6">
      <w:pPr>
        <w:pStyle w:val="StandardText"/>
      </w:pPr>
    </w:p>
    <w:p w14:paraId="74722499" w14:textId="243284C5" w:rsidR="006A24F6" w:rsidRDefault="006A24F6">
      <w:pPr>
        <w:pStyle w:val="StandardText"/>
      </w:pPr>
    </w:p>
    <w:p w14:paraId="411C36C8" w14:textId="14D99E43" w:rsidR="006A24F6" w:rsidRDefault="006A24F6">
      <w:pPr>
        <w:pStyle w:val="StandardText"/>
      </w:pPr>
    </w:p>
    <w:p w14:paraId="7B99216A" w14:textId="6F9499AF" w:rsidR="006A24F6" w:rsidRDefault="006A24F6">
      <w:pPr>
        <w:pStyle w:val="StandardText"/>
      </w:pPr>
    </w:p>
    <w:p w14:paraId="32D8C377" w14:textId="1A1704AA" w:rsidR="006A24F6" w:rsidRDefault="006A24F6">
      <w:pPr>
        <w:pStyle w:val="StandardText"/>
      </w:pPr>
    </w:p>
    <w:p w14:paraId="001AAE20" w14:textId="0DA821E3" w:rsidR="006A24F6" w:rsidRDefault="006A24F6">
      <w:pPr>
        <w:pStyle w:val="StandardText"/>
      </w:pPr>
    </w:p>
    <w:p w14:paraId="0628BFE2" w14:textId="68BA5A58" w:rsidR="006A24F6" w:rsidRDefault="006A24F6">
      <w:pPr>
        <w:pStyle w:val="StandardText"/>
      </w:pPr>
    </w:p>
    <w:p w14:paraId="3D9AAB86" w14:textId="77777777" w:rsidR="009307BE" w:rsidRDefault="009307BE">
      <w:pPr>
        <w:pStyle w:val="StandardText"/>
        <w:keepNext/>
      </w:pPr>
      <w:r>
        <w:t>Henvendelser vedrørende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rsidTr="38C52E42">
        <w:trPr>
          <w:cantSplit/>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B31B01"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1FE1B5" w14:textId="77777777" w:rsidR="009307BE" w:rsidRDefault="009307BE">
            <w:pPr>
              <w:pStyle w:val="Table"/>
              <w:rPr>
                <w:sz w:val="20"/>
              </w:rPr>
            </w:pPr>
            <w:r>
              <w:rPr>
                <w:sz w:val="20"/>
              </w:rPr>
              <w:t>Kjøper</w:t>
            </w: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22CFC6" w14:textId="77777777" w:rsidR="009307BE" w:rsidRDefault="009307BE">
            <w:pPr>
              <w:pStyle w:val="Table"/>
              <w:rPr>
                <w:sz w:val="20"/>
              </w:rPr>
            </w:pPr>
            <w:r>
              <w:rPr>
                <w:sz w:val="20"/>
              </w:rPr>
              <w:t>Leverandør</w:t>
            </w:r>
          </w:p>
        </w:tc>
      </w:tr>
      <w:tr w:rsidR="009307BE" w14:paraId="24B24A96" w14:textId="77777777" w:rsidTr="00CE3650">
        <w:trPr>
          <w:trHeight w:val="969"/>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B9FD59" w14:textId="77777777" w:rsidR="009307BE" w:rsidRDefault="009307BE">
            <w:pPr>
              <w:pStyle w:val="Table"/>
              <w:rPr>
                <w:sz w:val="20"/>
              </w:rPr>
            </w:pPr>
            <w:r>
              <w:rPr>
                <w:sz w:val="20"/>
              </w:rPr>
              <w:lastRenderedPageBreak/>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1745C9" w14:textId="77777777" w:rsidR="00522233" w:rsidRPr="004555E0" w:rsidRDefault="6D4C57A1" w:rsidP="38C52E42">
            <w:pPr>
              <w:spacing w:before="60" w:after="60"/>
              <w:rPr>
                <w:sz w:val="20"/>
              </w:rPr>
            </w:pPr>
            <w:r w:rsidRPr="38C52E42">
              <w:rPr>
                <w:sz w:val="20"/>
              </w:rPr>
              <w:t>Helse Midt-Norge RHF</w:t>
            </w:r>
          </w:p>
          <w:p w14:paraId="6ADD1A31" w14:textId="77777777" w:rsidR="00522233" w:rsidRPr="004555E0" w:rsidRDefault="6D4C57A1" w:rsidP="38C52E42">
            <w:pPr>
              <w:spacing w:before="60" w:after="60"/>
              <w:rPr>
                <w:sz w:val="20"/>
              </w:rPr>
            </w:pPr>
            <w:proofErr w:type="spellStart"/>
            <w:r w:rsidRPr="38C52E42">
              <w:rPr>
                <w:sz w:val="20"/>
              </w:rPr>
              <w:t>Wesselsvei</w:t>
            </w:r>
            <w:proofErr w:type="spellEnd"/>
            <w:r w:rsidRPr="38C52E42">
              <w:rPr>
                <w:sz w:val="20"/>
              </w:rPr>
              <w:t xml:space="preserve"> 75</w:t>
            </w:r>
          </w:p>
          <w:p w14:paraId="3F42B27A" w14:textId="77777777" w:rsidR="00522233" w:rsidRPr="004555E0" w:rsidRDefault="6D4C57A1" w:rsidP="38C52E42">
            <w:pPr>
              <w:spacing w:before="60" w:after="60"/>
              <w:rPr>
                <w:sz w:val="20"/>
              </w:rPr>
            </w:pPr>
            <w:r w:rsidRPr="38C52E42">
              <w:rPr>
                <w:sz w:val="20"/>
              </w:rPr>
              <w:t>7502 Stjørdal</w:t>
            </w:r>
          </w:p>
          <w:p w14:paraId="1F761DA8"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15C804A" w14:textId="77777777" w:rsidR="009307BE" w:rsidRDefault="009307BE">
            <w:pPr>
              <w:spacing w:before="60" w:after="60"/>
              <w:rPr>
                <w:sz w:val="20"/>
              </w:rPr>
            </w:pPr>
          </w:p>
        </w:tc>
      </w:tr>
      <w:tr w:rsidR="009307BE" w14:paraId="09416561" w14:textId="77777777" w:rsidTr="00CE3650">
        <w:trPr>
          <w:trHeight w:val="562"/>
        </w:trPr>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E43E74" w14:textId="3B54AAE0" w:rsidR="00522233" w:rsidRDefault="00522233" w:rsidP="00522233">
            <w:pPr>
              <w:spacing w:before="60" w:after="60"/>
              <w:rPr>
                <w:sz w:val="20"/>
              </w:rPr>
            </w:pPr>
            <w:r w:rsidRPr="00DE318A">
              <w:rPr>
                <w:sz w:val="20"/>
              </w:rPr>
              <w:t>Driftssenteret</w:t>
            </w:r>
            <w:r w:rsidR="004555E0">
              <w:rPr>
                <w:sz w:val="20"/>
              </w:rPr>
              <w:t xml:space="preserve"> for L</w:t>
            </w:r>
            <w:r>
              <w:rPr>
                <w:sz w:val="20"/>
              </w:rPr>
              <w:t xml:space="preserve">ogistikk og </w:t>
            </w:r>
            <w:r w:rsidR="004555E0">
              <w:rPr>
                <w:sz w:val="20"/>
              </w:rPr>
              <w:t>Ø</w:t>
            </w:r>
            <w:r>
              <w:rPr>
                <w:sz w:val="20"/>
              </w:rPr>
              <w:t>konomi</w:t>
            </w:r>
          </w:p>
          <w:p w14:paraId="04C1250D" w14:textId="77777777" w:rsidR="00EB47EE" w:rsidRDefault="00EB47EE" w:rsidP="00EB47E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B70B84" w14:textId="77777777" w:rsidR="009307BE" w:rsidRDefault="009307BE">
            <w:pPr>
              <w:spacing w:before="60" w:after="60"/>
              <w:rPr>
                <w:sz w:val="20"/>
              </w:rPr>
            </w:pPr>
          </w:p>
        </w:tc>
      </w:tr>
      <w:tr w:rsidR="009307BE" w14:paraId="6BAB2B30" w14:textId="77777777" w:rsidTr="38C52E42">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tc>
          <w:tcPr>
            <w:tcW w:w="27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DA5AD7" w14:textId="3D1E71AD" w:rsidR="00522233" w:rsidRDefault="00657EB1" w:rsidP="00522233">
            <w:pPr>
              <w:spacing w:before="60" w:after="60"/>
              <w:rPr>
                <w:sz w:val="20"/>
              </w:rPr>
            </w:pPr>
            <w:hyperlink r:id="rId12" w:history="1">
              <w:r w:rsidR="004555E0" w:rsidRPr="000F3EB8">
                <w:rPr>
                  <w:rStyle w:val="Hyperkobling"/>
                  <w:sz w:val="20"/>
                </w:rPr>
                <w:t>hmn.katalog@hemit.no</w:t>
              </w:r>
            </w:hyperlink>
          </w:p>
          <w:p w14:paraId="1FB9C2EC" w14:textId="77777777" w:rsidR="009307BE" w:rsidRDefault="009307BE">
            <w:pPr>
              <w:spacing w:before="60" w:after="60"/>
            </w:pPr>
          </w:p>
        </w:tc>
        <w:tc>
          <w:tcPr>
            <w:tcW w:w="28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779C12" w14:textId="77777777" w:rsidR="009307BE" w:rsidRDefault="009307BE">
            <w:pPr>
              <w:spacing w:before="60" w:after="60"/>
            </w:pPr>
          </w:p>
        </w:tc>
      </w:tr>
    </w:tbl>
    <w:p w14:paraId="22D8683D" w14:textId="77777777" w:rsidR="006A24F6" w:rsidRDefault="006A24F6">
      <w:pPr>
        <w:pStyle w:val="StandardText"/>
      </w:pPr>
    </w:p>
    <w:p w14:paraId="6ABD90CA" w14:textId="77777777" w:rsidR="006A24F6" w:rsidRDefault="006A24F6">
      <w:pPr>
        <w:pStyle w:val="StandardText"/>
      </w:pPr>
    </w:p>
    <w:p w14:paraId="20A4C9AC" w14:textId="3EDACB7F" w:rsidR="002161A0" w:rsidRDefault="009307BE">
      <w:pPr>
        <w:pStyle w:val="StandardText"/>
      </w:pPr>
      <w:r>
        <w:t>For øvrig henvises til kontaktpersoner angitt i den til forretningsavtalen mellom partene.</w:t>
      </w:r>
    </w:p>
    <w:p w14:paraId="07ED01BF" w14:textId="4C089A8F" w:rsidR="002161A0" w:rsidRDefault="002161A0">
      <w:pPr>
        <w:suppressAutoHyphens w:val="0"/>
        <w:spacing w:before="0"/>
        <w:textAlignment w:val="auto"/>
      </w:pPr>
    </w:p>
    <w:p w14:paraId="13B8EEF2" w14:textId="77777777" w:rsidR="006A24F6" w:rsidRDefault="006A24F6">
      <w:pPr>
        <w:suppressAutoHyphens w:val="0"/>
        <w:spacing w:before="0"/>
        <w:textAlignment w:val="auto"/>
      </w:pPr>
    </w:p>
    <w:p w14:paraId="3A24E5E3" w14:textId="77777777" w:rsidR="002161A0" w:rsidRDefault="002161A0">
      <w:pPr>
        <w:suppressAutoHyphens w:val="0"/>
        <w:spacing w:before="0"/>
        <w:textAlignment w:val="auto"/>
        <w:rPr>
          <w:sz w:val="20"/>
        </w:rPr>
      </w:pP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082FB765" w:rsidR="009307BE" w:rsidRDefault="006047AA">
      <w:r>
        <w:t>Ved inngåelse av ny avtale, signeres avtalen elektronisk, og om ingenting annet er avtalt, er leverandørs kontaktperson den samme som angitt i avtalen.</w:t>
      </w:r>
    </w:p>
    <w:p w14:paraId="43525184" w14:textId="77777777" w:rsidR="009307BE" w:rsidRDefault="009307BE" w:rsidP="00383289">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lastRenderedPageBreak/>
        <w:t>Meldingsutveksling</w:t>
      </w:r>
      <w:bookmarkEnd w:id="15"/>
      <w:bookmarkEnd w:id="16"/>
      <w:bookmarkEnd w:id="17"/>
      <w:bookmarkEnd w:id="18"/>
      <w:bookmarkEnd w:id="19"/>
      <w:bookmarkEnd w:id="20"/>
      <w:bookmarkEnd w:id="21"/>
      <w:bookmarkEnd w:id="22"/>
      <w:r>
        <w:t xml:space="preserve"> </w:t>
      </w:r>
    </w:p>
    <w:p w14:paraId="480E15C3" w14:textId="64F42C21" w:rsidR="009307BE" w:rsidRDefault="009307BE">
      <w:pPr>
        <w:pStyle w:val="StandardText"/>
      </w:pPr>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(PEPPOL</w:t>
      </w:r>
      <w:proofErr w:type="gramStart"/>
      <w:r w:rsidR="008A5707">
        <w:t>)</w:t>
      </w:r>
      <w:r>
        <w:t xml:space="preserve"> .</w:t>
      </w:r>
      <w:proofErr w:type="gramEnd"/>
      <w:r>
        <w:t xml:space="preserve"> </w:t>
      </w:r>
    </w:p>
    <w:p w14:paraId="5F65A764" w14:textId="78EB8E91" w:rsidR="009307BE" w:rsidRDefault="009307BE">
      <w:pPr>
        <w:pStyle w:val="StandardText"/>
      </w:pPr>
      <w:r>
        <w:t xml:space="preserve">Bruk av </w:t>
      </w:r>
      <w:r w:rsidR="008A5707">
        <w:t xml:space="preserve">EHF </w:t>
      </w:r>
      <w:r>
        <w:t>transportinfrastruktur</w:t>
      </w:r>
      <w:r w:rsidR="008A5707">
        <w:t xml:space="preserve"> (EHF)</w:t>
      </w:r>
      <w:r>
        <w:t xml:space="preserve"> forutsetter at partner er registrert i </w:t>
      </w:r>
      <w:hyperlink r:id="rId13" w:history="1">
        <w:r w:rsidRPr="005F2F5A">
          <w:rPr>
            <w:rStyle w:val="Hyperkobling"/>
          </w:rPr>
          <w:t>ELMA</w:t>
        </w:r>
      </w:hyperlink>
      <w:r>
        <w:t xml:space="preserve"> eller annen PEPPOL SMP, og at elektroniske meldinger leveres til den adresse som er angitt i PEPPOL SML.</w:t>
      </w:r>
    </w:p>
    <w:p w14:paraId="7FC943D6" w14:textId="77777777" w:rsidR="00264CD0" w:rsidRPr="00D54B41" w:rsidRDefault="00264CD0">
      <w:pPr>
        <w:pStyle w:val="StandardText"/>
        <w:rPr>
          <w:rStyle w:val="Overskrift4Tegn"/>
        </w:rPr>
      </w:pPr>
    </w:p>
    <w:p w14:paraId="59D38117" w14:textId="6D7E85BA" w:rsidR="009307BE" w:rsidRDefault="009307BE" w:rsidP="00383289">
      <w:pPr>
        <w:pStyle w:val="Overskrift2"/>
        <w:numPr>
          <w:ilvl w:val="1"/>
          <w:numId w:val="1"/>
        </w:numPr>
        <w:ind w:left="0" w:firstLine="0"/>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Alternative </w:t>
      </w:r>
      <w:r w:rsidR="003815AD">
        <w:t>meldingsutveksling</w:t>
      </w:r>
      <w:bookmarkEnd w:id="41"/>
      <w:bookmarkEnd w:id="42"/>
      <w:bookmarkEnd w:id="43"/>
      <w:bookmarkEnd w:id="44"/>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38C52E42">
        <w:trPr>
          <w:trHeight w:val="398"/>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38C52E42">
        <w:trPr>
          <w:trHeight w:val="192"/>
        </w:trPr>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3CA313" w14:textId="41998BE8" w:rsidR="00BC05F4" w:rsidRPr="00D54B41" w:rsidRDefault="00F41583" w:rsidP="00F41583">
            <w:pPr>
              <w:pStyle w:val="Overskrift2"/>
              <w:numPr>
                <w:ilvl w:val="0"/>
                <w:numId w:val="0"/>
              </w:numPr>
              <w:rPr>
                <w:sz w:val="20"/>
              </w:rPr>
            </w:pPr>
            <w:r>
              <w:rPr>
                <w:rFonts w:ascii="Arial" w:hAnsi="Arial"/>
                <w:color w:val="auto"/>
                <w:sz w:val="20"/>
                <w:szCs w:val="20"/>
              </w:rPr>
              <w:t>Meldingsutveksling for o</w:t>
            </w:r>
            <w:r w:rsidR="6439254F" w:rsidRPr="38C52E42">
              <w:rPr>
                <w:rFonts w:ascii="Arial" w:hAnsi="Arial"/>
                <w:color w:val="auto"/>
                <w:sz w:val="20"/>
                <w:szCs w:val="20"/>
              </w:rPr>
              <w:t>rdre</w:t>
            </w:r>
            <w:r w:rsidR="006047AA" w:rsidRPr="38C52E42">
              <w:rPr>
                <w:rFonts w:ascii="Arial" w:hAnsi="Arial"/>
                <w:color w:val="auto"/>
                <w:sz w:val="20"/>
                <w:szCs w:val="20"/>
              </w:rPr>
              <w:t>, o</w:t>
            </w:r>
            <w:r w:rsidR="6439254F" w:rsidRPr="38C52E42">
              <w:rPr>
                <w:rFonts w:ascii="Arial" w:hAnsi="Arial"/>
                <w:color w:val="auto"/>
                <w:sz w:val="20"/>
                <w:szCs w:val="20"/>
              </w:rPr>
              <w:t>rdrebekreftelse</w:t>
            </w:r>
            <w:r w:rsidR="006047AA" w:rsidRPr="38C52E42">
              <w:rPr>
                <w:rFonts w:ascii="Arial" w:hAnsi="Arial"/>
                <w:color w:val="auto"/>
                <w:sz w:val="20"/>
                <w:szCs w:val="20"/>
              </w:rPr>
              <w:t xml:space="preserve"> og pakkseddel</w:t>
            </w:r>
            <w:r w:rsidR="6439254F" w:rsidRPr="38C52E42">
              <w:rPr>
                <w:rFonts w:ascii="Arial" w:hAnsi="Arial"/>
                <w:color w:val="auto"/>
                <w:sz w:val="20"/>
                <w:szCs w:val="20"/>
              </w:rPr>
              <w:t xml:space="preserve"> innføres etter nærmere avtale mellom partene. Inntil dette skjer vil ordre oversendes leverandør via e-post.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9AA4264"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48F547" w14:textId="2EDEC000" w:rsidR="00BC05F4" w:rsidRPr="00D54B41" w:rsidRDefault="00BC05F4" w:rsidP="00BC05F4">
            <w:pPr>
              <w:spacing w:before="120" w:after="120"/>
              <w:rPr>
                <w:sz w:val="20"/>
              </w:rPr>
            </w:pPr>
          </w:p>
        </w:tc>
      </w:tr>
      <w:tr w:rsidR="00BC05F4" w:rsidRPr="00D54B41" w14:paraId="2C66E36B"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A70138" w14:textId="16D21129" w:rsidR="00BC05F4" w:rsidRDefault="00BC05F4" w:rsidP="003A64F6">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4E69A10"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DB10DB0" w14:textId="32789BCA" w:rsidR="00BC05F4" w:rsidRPr="00D54B41" w:rsidRDefault="00BC05F4" w:rsidP="00BC05F4">
            <w:pPr>
              <w:spacing w:before="120" w:after="120"/>
              <w:rPr>
                <w:sz w:val="20"/>
              </w:rPr>
            </w:pPr>
          </w:p>
        </w:tc>
      </w:tr>
      <w:tr w:rsidR="00BC05F4" w:rsidRPr="00D54B41" w14:paraId="41B8A929" w14:textId="77777777" w:rsidTr="38C52E42">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14CF11" w14:textId="77777777" w:rsidR="00BC05F4" w:rsidRPr="00D54B41" w:rsidRDefault="00BC05F4" w:rsidP="00BC05F4">
            <w:pPr>
              <w:spacing w:before="120" w:after="120"/>
              <w:rPr>
                <w:sz w:val="20"/>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45" w:name="_Toc364070136"/>
      <w:bookmarkStart w:id="46" w:name="_Toc358799772"/>
      <w:bookmarkStart w:id="47" w:name="_Toc359836952"/>
      <w:bookmarkStart w:id="48" w:name="_Toc359490292"/>
      <w:bookmarkStart w:id="49" w:name="_Toc358799810"/>
      <w:bookmarkEnd w:id="45"/>
      <w:bookmarkEnd w:id="46"/>
      <w:r>
        <w:t>Informasjonsverdier i elektroniske meldinger</w:t>
      </w:r>
      <w:bookmarkEnd w:id="47"/>
      <w:bookmarkEnd w:id="48"/>
      <w:bookmarkEnd w:id="49"/>
    </w:p>
    <w:p w14:paraId="7B532231" w14:textId="77777777" w:rsidR="009307BE" w:rsidRDefault="009307BE">
      <w:pPr>
        <w:pStyle w:val="StandardText"/>
      </w:pPr>
      <w:r>
        <w:t>Avtalepartene er enig om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38C52E42">
        <w:trPr>
          <w:cantSplit/>
          <w:trHeight w:val="355"/>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07BFF8" w14:textId="77777777" w:rsidR="001D420D" w:rsidRDefault="001D420D">
            <w:pPr>
              <w:pStyle w:val="Table"/>
              <w:spacing w:before="20" w:after="20"/>
            </w:pPr>
            <w:r>
              <w:rPr>
                <w:sz w:val="20"/>
              </w:rPr>
              <w:t xml:space="preserve">Identifikasjon av kunde </w:t>
            </w:r>
            <w:r>
              <w:rPr>
                <w:sz w:val="20"/>
                <w:vertAlign w:val="superscript"/>
              </w:rPr>
              <w:t>1</w:t>
            </w:r>
            <w:r>
              <w:rPr>
                <w:sz w:val="20"/>
              </w:rPr>
              <w:t>.</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092A0D" w14:textId="77777777" w:rsidR="001D420D" w:rsidRDefault="001D420D" w:rsidP="00C414A7">
            <w:pPr>
              <w:spacing w:before="20" w:after="20"/>
              <w:rPr>
                <w:sz w:val="20"/>
              </w:rPr>
            </w:pPr>
            <w:r>
              <w:rPr>
                <w:sz w:val="20"/>
              </w:rPr>
              <w:t>Organisasjonsnummer</w:t>
            </w:r>
          </w:p>
          <w:p w14:paraId="318C11FA" w14:textId="33CFA927" w:rsidR="00F112F3" w:rsidRDefault="00F112F3" w:rsidP="00C414A7">
            <w:pPr>
              <w:spacing w:before="20" w:after="20"/>
              <w:rPr>
                <w:sz w:val="20"/>
              </w:rPr>
            </w:pPr>
            <w:r w:rsidRPr="00F112F3">
              <w:rPr>
                <w:sz w:val="20"/>
              </w:rPr>
              <w:t>Denne informasjonen skal være lik i alle elektroniske meldinger; ordre, ordrebekreftelse, pakkseddel og faktura.</w:t>
            </w:r>
          </w:p>
        </w:tc>
      </w:tr>
      <w:tr w:rsidR="001D420D" w14:paraId="5A0BF8B8"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0C2A5DC" w14:textId="37DBC316" w:rsidR="001D420D" w:rsidRDefault="001D420D" w:rsidP="00143A1A">
            <w:pPr>
              <w:pStyle w:val="Table"/>
              <w:spacing w:before="20" w:after="20"/>
            </w:pPr>
            <w:r>
              <w:rPr>
                <w:sz w:val="20"/>
              </w:rPr>
              <w:t>Identifikasjon av kundeadresse.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3CF12AB" w14:textId="6DAA02D1" w:rsidR="001D420D" w:rsidRDefault="0DF9E509" w:rsidP="38C52E42">
            <w:pPr>
              <w:spacing w:before="20" w:after="20"/>
              <w:rPr>
                <w:sz w:val="20"/>
              </w:rPr>
            </w:pPr>
            <w:r w:rsidRPr="38C52E42">
              <w:rPr>
                <w:sz w:val="20"/>
              </w:rPr>
              <w:t xml:space="preserve">Post/gateadresse. </w:t>
            </w:r>
            <w:r w:rsidR="21B64458" w:rsidRPr="38C52E42">
              <w:rPr>
                <w:sz w:val="20"/>
              </w:rPr>
              <w:t>Maskinlesbart nummer / GLN</w:t>
            </w:r>
          </w:p>
        </w:tc>
      </w:tr>
      <w:tr w:rsidR="001D420D" w14:paraId="213D533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8519971" w14:textId="4859D23B" w:rsidR="001D420D" w:rsidRDefault="001D420D">
            <w:pPr>
              <w:pStyle w:val="Table"/>
              <w:spacing w:before="20" w:after="20"/>
            </w:pPr>
            <w:r>
              <w:rPr>
                <w:sz w:val="20"/>
              </w:rPr>
              <w:t>Identifikasjon av varer og tjenester.</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B037821" w14:textId="77777777" w:rsidR="001D420D" w:rsidRDefault="630CB7BB" w:rsidP="349B6931">
            <w:pPr>
              <w:spacing w:before="20" w:after="20"/>
              <w:rPr>
                <w:sz w:val="20"/>
              </w:rPr>
            </w:pPr>
            <w:r w:rsidRPr="349B6931">
              <w:rPr>
                <w:sz w:val="20"/>
              </w:rPr>
              <w:t xml:space="preserve">Kundens artikkelnummer. </w:t>
            </w:r>
            <w:r w:rsidR="5B2EE51D" w:rsidRPr="349B6931">
              <w:rPr>
                <w:sz w:val="20"/>
              </w:rPr>
              <w:t>Dersom kundens artikkelnummer ikke er tilgjengelig skal leverandørens artikkelnummer benyttes.</w:t>
            </w:r>
          </w:p>
          <w:p w14:paraId="07B616D0" w14:textId="77777777" w:rsidR="00F112F3" w:rsidRDefault="00F112F3" w:rsidP="00F112F3">
            <w:pPr>
              <w:spacing w:before="20" w:after="20"/>
              <w:rPr>
                <w:sz w:val="20"/>
              </w:rPr>
            </w:pPr>
            <w:r w:rsidRPr="00F112F3">
              <w:rPr>
                <w:sz w:val="20"/>
              </w:rPr>
              <w:t>Denne informasjonen skal være lik det som står på signert rammeavtale med H</w:t>
            </w:r>
            <w:r>
              <w:rPr>
                <w:sz w:val="20"/>
              </w:rPr>
              <w:t>MN</w:t>
            </w:r>
            <w:r w:rsidRPr="00F112F3">
              <w:rPr>
                <w:sz w:val="20"/>
              </w:rPr>
              <w:t xml:space="preserve"> og skal være lik i alle elektroniske meldinger, i ordre, i ordrebekreftelse, i pakkseddel og i faktura.</w:t>
            </w:r>
          </w:p>
          <w:p w14:paraId="588C80FD" w14:textId="11D3A725" w:rsidR="00F112F3" w:rsidRDefault="00F112F3" w:rsidP="00F112F3">
            <w:pPr>
              <w:spacing w:before="20" w:after="20"/>
              <w:rPr>
                <w:sz w:val="20"/>
              </w:rPr>
            </w:pPr>
            <w:r w:rsidRPr="00F112F3">
              <w:rPr>
                <w:sz w:val="20"/>
              </w:rPr>
              <w:t>Det skal benyttes gyldig ISO standard benevnelse som reflekterer den salgsenhet og faktureringsenhet som er inngått på avtale og vil bli benyttet i den elektroniske samhandling mellom H</w:t>
            </w:r>
            <w:r>
              <w:rPr>
                <w:sz w:val="20"/>
              </w:rPr>
              <w:t>MN</w:t>
            </w:r>
            <w:r w:rsidRPr="00F112F3">
              <w:rPr>
                <w:sz w:val="20"/>
              </w:rPr>
              <w:t xml:space="preserve"> og leverandør.</w:t>
            </w:r>
          </w:p>
        </w:tc>
      </w:tr>
      <w:tr w:rsidR="001D420D" w14:paraId="17082C77"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8AD13C8" w14:textId="77777777" w:rsidR="001D420D" w:rsidRDefault="001D420D">
            <w:pPr>
              <w:pStyle w:val="Table"/>
              <w:spacing w:before="20" w:after="20"/>
            </w:pPr>
            <w:r>
              <w:rPr>
                <w:sz w:val="20"/>
              </w:rPr>
              <w:t>Ordre/bestillingsreferanse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7F6181E" w14:textId="474034A3" w:rsidR="001D420D" w:rsidRPr="00F11E21" w:rsidRDefault="006147CA" w:rsidP="006147CA">
            <w:pPr>
              <w:spacing w:before="20" w:after="20"/>
              <w:rPr>
                <w:sz w:val="16"/>
                <w:szCs w:val="16"/>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697906" w14:paraId="5851F870"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781863B" w14:textId="664C1D11" w:rsidR="00697906" w:rsidRDefault="00697906" w:rsidP="00562BEA">
            <w:pPr>
              <w:pStyle w:val="Table"/>
              <w:spacing w:before="20" w:after="20"/>
              <w:rPr>
                <w:sz w:val="20"/>
              </w:rPr>
            </w:pPr>
            <w:r>
              <w:rPr>
                <w:sz w:val="20"/>
              </w:rPr>
              <w:t>Fakturareferanse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F075B99" w14:textId="2B6476CA" w:rsidR="00697906" w:rsidRDefault="006147CA" w:rsidP="006147CA">
            <w:pPr>
              <w:spacing w:before="20" w:after="20"/>
              <w:rPr>
                <w:sz w:val="20"/>
              </w:rPr>
            </w:pPr>
            <w:r w:rsidRPr="009D0675">
              <w:rPr>
                <w:sz w:val="20"/>
              </w:rPr>
              <w:t>Kundens Ordrenummer</w:t>
            </w:r>
            <w:r>
              <w:rPr>
                <w:sz w:val="20"/>
              </w:rPr>
              <w:t xml:space="preserve">. </w:t>
            </w:r>
            <w:r w:rsidR="00697906" w:rsidRPr="009D0675">
              <w:rPr>
                <w:sz w:val="20"/>
              </w:rPr>
              <w:t>Dersom kundens ordrenummer ikke er tilgjengelig skal en angi en personreferanse.</w:t>
            </w:r>
          </w:p>
        </w:tc>
      </w:tr>
      <w:tr w:rsidR="001D420D" w14:paraId="5D2EF98C"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D66B31B" w14:textId="08430114" w:rsidR="001D420D" w:rsidRDefault="001D420D" w:rsidP="00562BEA">
            <w:pPr>
              <w:pStyle w:val="Table"/>
              <w:spacing w:before="20" w:after="20"/>
            </w:pPr>
            <w:r>
              <w:rPr>
                <w:sz w:val="20"/>
              </w:rPr>
              <w:t>Rammeavtale.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4F9C607" w14:textId="4A03C16A" w:rsidR="001D420D" w:rsidRDefault="002161A0" w:rsidP="002161A0">
            <w:pPr>
              <w:spacing w:before="20" w:after="20"/>
              <w:rPr>
                <w:sz w:val="20"/>
              </w:rPr>
            </w:pPr>
            <w:r>
              <w:rPr>
                <w:sz w:val="20"/>
              </w:rPr>
              <w:t>Avtale</w:t>
            </w:r>
            <w:r w:rsidR="5B2EE51D" w:rsidRPr="349B6931">
              <w:rPr>
                <w:sz w:val="20"/>
              </w:rPr>
              <w:t>nummer fra Sykehusinnkjøp/innkjøpsportal og eller SAP kontrakts nummer</w:t>
            </w:r>
          </w:p>
        </w:tc>
      </w:tr>
      <w:tr w:rsidR="001D420D" w14:paraId="4FE74799" w14:textId="77777777" w:rsidTr="38C52E42">
        <w:trPr>
          <w:cantSplit/>
          <w:trHeight w:val="548"/>
        </w:trPr>
        <w:tc>
          <w:tcPr>
            <w:tcW w:w="35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E284520" w14:textId="0C3792BD" w:rsidR="001D420D" w:rsidRDefault="001D420D">
            <w:pPr>
              <w:pStyle w:val="Table"/>
              <w:spacing w:before="20" w:after="20"/>
            </w:pPr>
            <w:r>
              <w:rPr>
                <w:sz w:val="20"/>
              </w:rPr>
              <w:lastRenderedPageBreak/>
              <w:t>Formater på vedlegg.</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A55629" w14:textId="7D02DFA3" w:rsidR="001D420D" w:rsidRPr="00C414A7" w:rsidRDefault="006147CA" w:rsidP="00C414A7">
            <w:pPr>
              <w:spacing w:before="20" w:after="20"/>
              <w:rPr>
                <w:sz w:val="20"/>
              </w:rPr>
            </w:pPr>
            <w:r w:rsidRPr="009D0675">
              <w:rPr>
                <w:sz w:val="20"/>
              </w:rPr>
              <w:t>I henhold til EHF spesifikasjonene</w:t>
            </w:r>
          </w:p>
        </w:tc>
      </w:tr>
    </w:tbl>
    <w:p w14:paraId="3C6002A1" w14:textId="75E0E607" w:rsidR="009307BE" w:rsidRDefault="009307BE"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50" w:name="_Toc358799812"/>
      <w:bookmarkStart w:id="51" w:name="_Toc359490293"/>
      <w:bookmarkStart w:id="52" w:name="_Toc359836953"/>
      <w:bookmarkStart w:id="53" w:name="_Toc364070137"/>
      <w:r>
        <w:t>Elektronisk produktkatalog</w:t>
      </w:r>
      <w:bookmarkEnd w:id="50"/>
      <w:bookmarkEnd w:id="51"/>
      <w:bookmarkEnd w:id="52"/>
      <w:bookmarkEnd w:id="53"/>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4"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3B168217" w:rsidR="009307BE" w:rsidRDefault="009307BE">
      <w:pPr>
        <w:pStyle w:val="StandardText"/>
      </w:pPr>
      <w:r>
        <w:t xml:space="preserve">Produktkatalogen skal oppdateres etter avtale og/eller minst </w:t>
      </w:r>
      <w:r w:rsidR="00912A32">
        <w:t xml:space="preserve">1 </w:t>
      </w:r>
      <w:r>
        <w:t>gang pr år.</w:t>
      </w:r>
    </w:p>
    <w:p w14:paraId="69898764" w14:textId="557FC8F5" w:rsidR="00264CD0" w:rsidRDefault="00264CD0">
      <w:pPr>
        <w:pStyle w:val="StandardText"/>
      </w:pPr>
      <w:r>
        <w:t>For informasjon om krav til innhold og korrekt utforming av varekatalog vises det til vedlegg A «Krav til korrekt masterdata og varekatalog»</w:t>
      </w:r>
    </w:p>
    <w:p w14:paraId="1E43151D" w14:textId="77777777" w:rsidR="00BC6961" w:rsidRDefault="00BC6961" w:rsidP="00BC6961">
      <w:pPr>
        <w:pStyle w:val="Overskrift5"/>
      </w:pPr>
      <w:r>
        <w:t>Godkjenning av EHF Katalog</w:t>
      </w:r>
    </w:p>
    <w:p w14:paraId="0E8DBE2C" w14:textId="66DB903C"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005F1307">
        <w:rPr>
          <w:sz w:val="20"/>
        </w:rPr>
        <w:t xml:space="preserve"> </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r>
              <w:rPr>
                <w:sz w:val="20"/>
              </w:rPr>
              <w:t>Ny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5D8206AF" w:rsidR="00BC6961" w:rsidRPr="00294A0A" w:rsidRDefault="001E2F37" w:rsidP="00F6095E">
            <w:pPr>
              <w:pStyle w:val="Table"/>
              <w:spacing w:before="20" w:after="20"/>
              <w:jc w:val="center"/>
              <w:rPr>
                <w:sz w:val="20"/>
              </w:rPr>
            </w:pPr>
            <w:r>
              <w:rPr>
                <w:sz w:val="20"/>
              </w:rPr>
              <w:t>14.dager før oppstart</w:t>
            </w:r>
            <w:r w:rsidR="00947D89">
              <w:rPr>
                <w:sz w:val="20"/>
              </w:rPr>
              <w:t xml:space="preserve"> av ny avtale</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43CAEAE2" w:rsidR="00BC6961" w:rsidRPr="00294A0A" w:rsidRDefault="001E2F37" w:rsidP="00F6095E">
            <w:pPr>
              <w:pStyle w:val="Table"/>
              <w:spacing w:before="20" w:after="20"/>
              <w:jc w:val="center"/>
              <w:rPr>
                <w:sz w:val="20"/>
              </w:rPr>
            </w:pPr>
            <w:r>
              <w:rPr>
                <w:sz w:val="20"/>
              </w:rPr>
              <w:t>Ved oppstart</w:t>
            </w: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r>
              <w:rPr>
                <w:sz w:val="20"/>
              </w:rPr>
              <w:t>Oppdatering av katalog</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6CD4CF0B" w:rsidR="00BC6961" w:rsidRPr="00294A0A" w:rsidRDefault="001E2F37" w:rsidP="00F6095E">
            <w:pPr>
              <w:pStyle w:val="Table"/>
              <w:spacing w:before="20" w:after="20"/>
              <w:jc w:val="center"/>
              <w:rPr>
                <w:sz w:val="20"/>
              </w:rPr>
            </w:pPr>
            <w:r>
              <w:rPr>
                <w:sz w:val="20"/>
              </w:rPr>
              <w:t>14.dager før endringene trer i kraft</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1D3D2FA8" w:rsidR="00BC6961" w:rsidRPr="00294A0A" w:rsidRDefault="001E2F37" w:rsidP="00F6095E">
            <w:pPr>
              <w:pStyle w:val="Table"/>
              <w:spacing w:before="20" w:after="20"/>
              <w:jc w:val="center"/>
              <w:rPr>
                <w:sz w:val="20"/>
              </w:rPr>
            </w:pPr>
            <w:r>
              <w:rPr>
                <w:sz w:val="20"/>
              </w:rPr>
              <w:t>Når endring trer i kraft</w:t>
            </w: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54" w:name="_Toc358799813"/>
      <w:bookmarkStart w:id="55" w:name="_Toc358799814"/>
      <w:bookmarkStart w:id="56" w:name="_Toc358799815"/>
      <w:bookmarkStart w:id="57" w:name="_Toc358799816"/>
      <w:bookmarkStart w:id="58" w:name="_Toc358799848"/>
      <w:bookmarkStart w:id="59" w:name="_Toc358799849"/>
      <w:bookmarkEnd w:id="54"/>
      <w:bookmarkEnd w:id="55"/>
      <w:bookmarkEnd w:id="56"/>
      <w:bookmarkEnd w:id="57"/>
      <w:bookmarkEnd w:id="58"/>
      <w:bookmarkEnd w:id="59"/>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42471184" w:rsidR="009307BE" w:rsidRPr="00D54B41" w:rsidRDefault="00C97B99">
            <w:pPr>
              <w:spacing w:before="60" w:after="60"/>
              <w:jc w:val="center"/>
              <w:rPr>
                <w:sz w:val="20"/>
              </w:rPr>
            </w:pPr>
            <w:r>
              <w:rPr>
                <w:sz w:val="20"/>
              </w:rPr>
              <w:t>5</w:t>
            </w: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3F323A80" w:rsidR="009307BE" w:rsidRPr="00D54B41" w:rsidRDefault="00C97B99">
            <w:pPr>
              <w:spacing w:before="60" w:after="60"/>
              <w:jc w:val="center"/>
              <w:rPr>
                <w:sz w:val="20"/>
              </w:rPr>
            </w:pPr>
            <w:r>
              <w:rPr>
                <w:sz w:val="20"/>
              </w:rPr>
              <w:t>5</w:t>
            </w: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0FBA7BFB" w:rsidR="009307BE" w:rsidRPr="00D54B41" w:rsidRDefault="00C97B99">
            <w:pPr>
              <w:spacing w:before="60" w:after="60"/>
              <w:jc w:val="center"/>
              <w:rPr>
                <w:sz w:val="20"/>
              </w:rPr>
            </w:pPr>
            <w:r>
              <w:rPr>
                <w:sz w:val="20"/>
              </w:rPr>
              <w:t>5</w:t>
            </w: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3175DC30" w:rsidR="009307BE" w:rsidRPr="00D54B41" w:rsidRDefault="00C97B99">
            <w:pPr>
              <w:spacing w:before="60" w:after="60"/>
              <w:jc w:val="center"/>
              <w:rPr>
                <w:sz w:val="20"/>
              </w:rPr>
            </w:pPr>
            <w:r>
              <w:rPr>
                <w:sz w:val="20"/>
              </w:rPr>
              <w:t>5</w:t>
            </w: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0455EBDC" w:rsidR="009307BE" w:rsidRPr="00D54B41" w:rsidRDefault="00C97B99">
            <w:pPr>
              <w:spacing w:before="60" w:after="60"/>
              <w:jc w:val="center"/>
              <w:rPr>
                <w:sz w:val="20"/>
              </w:rPr>
            </w:pPr>
            <w:r>
              <w:rPr>
                <w:sz w:val="20"/>
              </w:rPr>
              <w:t>5</w:t>
            </w: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0908485A" w:rsidR="009307BE" w:rsidRPr="00D54B41" w:rsidRDefault="00C97B99">
            <w:pPr>
              <w:spacing w:before="60" w:after="60"/>
              <w:jc w:val="center"/>
              <w:rPr>
                <w:sz w:val="20"/>
              </w:rPr>
            </w:pPr>
            <w:r>
              <w:rPr>
                <w:sz w:val="20"/>
              </w:rPr>
              <w:t>5</w:t>
            </w: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512C0F38" w:rsidR="009307BE" w:rsidRPr="00C414A7" w:rsidRDefault="00C97B99" w:rsidP="0097506E">
            <w:pPr>
              <w:spacing w:before="60" w:after="60"/>
              <w:jc w:val="center"/>
              <w:rPr>
                <w:sz w:val="20"/>
              </w:rPr>
            </w:pPr>
            <w:r w:rsidRPr="00020F6E">
              <w:rPr>
                <w:sz w:val="20"/>
              </w:rPr>
              <w:t>5- Gjelder risikoprodukter der HMS- sikkerhets-datablad er obligatorisk</w:t>
            </w:r>
          </w:p>
        </w:tc>
      </w:tr>
    </w:tbl>
    <w:p w14:paraId="2B19EDEC" w14:textId="0D8C7A76"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avsnitt</w:t>
      </w:r>
      <w:r w:rsidR="0097506E">
        <w:rPr>
          <w:sz w:val="16"/>
          <w:szCs w:val="16"/>
        </w:rPr>
        <w:t xml:space="preserve"> </w:t>
      </w:r>
      <w:r w:rsidRPr="00C414A7">
        <w:rPr>
          <w:sz w:val="16"/>
          <w:szCs w:val="16"/>
        </w:rPr>
        <w:t>7.</w:t>
      </w:r>
    </w:p>
    <w:p w14:paraId="1CC92DF6" w14:textId="6D03D4F2" w:rsidR="00E7139D"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For mer informasjon: </w:t>
      </w:r>
      <w:hyperlink r:id="rId15" w:history="1">
        <w:r w:rsidR="00E7139D" w:rsidRPr="00A401BE">
          <w:rPr>
            <w:rStyle w:val="Hyperkobling"/>
            <w:sz w:val="16"/>
            <w:szCs w:val="16"/>
          </w:rPr>
          <w:t>http://www.gs1.no/unspsc</w:t>
        </w:r>
      </w:hyperlink>
      <w:r w:rsidR="00E7139D">
        <w:rPr>
          <w:sz w:val="16"/>
          <w:szCs w:val="16"/>
        </w:rPr>
        <w:t xml:space="preserve"> </w:t>
      </w:r>
      <w:r w:rsidR="0077786F">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lastRenderedPageBreak/>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r>
        <w:t>Innhold Katalog</w:t>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6"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60"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60"/>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proofErr w:type="spellStart"/>
      <w:r w:rsidR="003433C1">
        <w:rPr>
          <w:rFonts w:ascii="Arial" w:hAnsi="Arial" w:cs="Arial"/>
          <w:color w:val="auto"/>
          <w:sz w:val="20"/>
          <w:szCs w:val="20"/>
        </w:rPr>
        <w:t>Synta</w:t>
      </w:r>
      <w:r w:rsidR="001C30CC">
        <w:rPr>
          <w:rFonts w:ascii="Arial" w:hAnsi="Arial" w:cs="Arial"/>
          <w:color w:val="auto"/>
          <w:sz w:val="20"/>
          <w:szCs w:val="20"/>
        </w:rPr>
        <w:t>x</w:t>
      </w:r>
      <w:proofErr w:type="spellEnd"/>
      <w:r w:rsidR="001C30CC">
        <w:rPr>
          <w:rFonts w:ascii="Arial" w:hAnsi="Arial" w:cs="Arial"/>
          <w:color w:val="auto"/>
          <w:sz w:val="20"/>
          <w:szCs w:val="20"/>
        </w:rPr>
        <w:t>»</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w:t>
      </w:r>
      <w:proofErr w:type="spellStart"/>
      <w:r w:rsidR="003002E8">
        <w:rPr>
          <w:rFonts w:ascii="Arial" w:hAnsi="Arial" w:cs="Arial"/>
          <w:color w:val="auto"/>
          <w:sz w:val="20"/>
          <w:szCs w:val="20"/>
        </w:rPr>
        <w:t>Syntax</w:t>
      </w:r>
      <w:proofErr w:type="spellEnd"/>
      <w:r w:rsidR="003002E8">
        <w:rPr>
          <w:rFonts w:ascii="Arial" w:hAnsi="Arial" w:cs="Arial"/>
          <w:color w:val="auto"/>
          <w:sz w:val="20"/>
          <w:szCs w:val="20"/>
        </w:rPr>
        <w:t>» - 0..1)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9172F2"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006F4" w:rsidRDefault="009F4058" w:rsidP="00272023">
            <w:pPr>
              <w:pStyle w:val="Table"/>
              <w:spacing w:before="20" w:after="20"/>
              <w:rPr>
                <w:b/>
                <w:sz w:val="20"/>
              </w:rPr>
            </w:pPr>
            <w:r w:rsidRPr="00D006F4">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006F4" w:rsidRDefault="009F4058" w:rsidP="00272023">
            <w:pPr>
              <w:pStyle w:val="Table"/>
              <w:spacing w:before="20" w:after="20"/>
              <w:jc w:val="center"/>
              <w:rPr>
                <w:b/>
                <w:sz w:val="20"/>
              </w:rPr>
            </w:pPr>
            <w:r w:rsidRPr="00D006F4">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006F4" w:rsidRDefault="009F4058" w:rsidP="009F4058">
            <w:pPr>
              <w:pStyle w:val="Table"/>
              <w:spacing w:before="20" w:after="20"/>
              <w:jc w:val="center"/>
              <w:rPr>
                <w:b/>
                <w:sz w:val="20"/>
              </w:rPr>
            </w:pPr>
            <w:r w:rsidRPr="00D006F4">
              <w:rPr>
                <w:b/>
                <w:sz w:val="20"/>
              </w:rPr>
              <w:t>Kommentar</w:t>
            </w:r>
          </w:p>
        </w:tc>
      </w:tr>
      <w:tr w:rsidR="002C3D41" w:rsidRPr="009172F2"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D006F4" w:rsidRDefault="002C3D41" w:rsidP="002C3D41">
            <w:pPr>
              <w:pStyle w:val="Table"/>
              <w:spacing w:before="20" w:after="20"/>
              <w:rPr>
                <w:sz w:val="16"/>
                <w:szCs w:val="16"/>
              </w:rPr>
            </w:pPr>
            <w:proofErr w:type="spellStart"/>
            <w:r w:rsidRPr="00D006F4">
              <w:rPr>
                <w:sz w:val="16"/>
                <w:szCs w:val="16"/>
              </w:rPr>
              <w:t>Kontraktsnummer</w:t>
            </w:r>
            <w:proofErr w:type="spellEnd"/>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006F4" w:rsidRDefault="00DA0D11" w:rsidP="002C3D41">
            <w:pPr>
              <w:pStyle w:val="Table"/>
              <w:spacing w:before="20" w:after="20"/>
              <w:rPr>
                <w:bCs/>
                <w:sz w:val="16"/>
                <w:szCs w:val="16"/>
              </w:rPr>
            </w:pPr>
            <w:proofErr w:type="spellStart"/>
            <w:r w:rsidRPr="00D006F4">
              <w:rPr>
                <w:bCs/>
                <w:sz w:val="16"/>
                <w:szCs w:val="16"/>
              </w:rPr>
              <w:t>Kontraktsnummer</w:t>
            </w:r>
            <w:proofErr w:type="spellEnd"/>
            <w:r w:rsidRPr="00D006F4">
              <w:rPr>
                <w:bCs/>
                <w:sz w:val="16"/>
                <w:szCs w:val="16"/>
              </w:rPr>
              <w:t xml:space="preserve"> skal fylles inn</w:t>
            </w:r>
          </w:p>
        </w:tc>
      </w:tr>
      <w:tr w:rsidR="002C3D41" w:rsidRPr="009172F2"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D006F4" w:rsidRDefault="00DD28A7" w:rsidP="002C3D41">
            <w:pPr>
              <w:pStyle w:val="Table"/>
              <w:spacing w:before="20" w:after="20"/>
              <w:rPr>
                <w:sz w:val="16"/>
                <w:szCs w:val="16"/>
              </w:rPr>
            </w:pPr>
            <w:r w:rsidRPr="00D006F4">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7B374155" w:rsidR="002C3D41" w:rsidRPr="00D006F4" w:rsidRDefault="00DD28A7" w:rsidP="002C3D41">
            <w:pPr>
              <w:pStyle w:val="Table"/>
              <w:spacing w:before="20" w:after="20"/>
              <w:rPr>
                <w:sz w:val="16"/>
                <w:szCs w:val="16"/>
              </w:rPr>
            </w:pPr>
            <w:r w:rsidRPr="00D006F4">
              <w:rPr>
                <w:sz w:val="16"/>
                <w:szCs w:val="16"/>
              </w:rPr>
              <w:t>UNSPSC versjon 18</w:t>
            </w:r>
            <w:r w:rsidR="006A77FA" w:rsidRPr="00D006F4">
              <w:rPr>
                <w:sz w:val="16"/>
                <w:szCs w:val="16"/>
              </w:rPr>
              <w:t xml:space="preserve">: Lenke </w:t>
            </w:r>
            <w:r w:rsidR="006A77FA" w:rsidRPr="00D006F4">
              <w:rPr>
                <w:sz w:val="16"/>
                <w:szCs w:val="16"/>
                <w:lang w:val="en-GB"/>
              </w:rPr>
              <w:t xml:space="preserve">UNSPSC </w:t>
            </w:r>
            <w:hyperlink r:id="rId17" w:history="1">
              <w:r w:rsidR="006A77FA" w:rsidRPr="00D006F4">
                <w:rPr>
                  <w:rStyle w:val="Hyperkobling"/>
                  <w:color w:val="auto"/>
                  <w:sz w:val="16"/>
                  <w:szCs w:val="16"/>
                  <w:lang w:val="en-GB"/>
                </w:rPr>
                <w:t>GS1</w:t>
              </w:r>
            </w:hyperlink>
          </w:p>
        </w:tc>
      </w:tr>
      <w:tr w:rsidR="002C3D41" w:rsidRPr="009172F2"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D006F4" w:rsidRDefault="00EB60EC" w:rsidP="002C3D41">
            <w:pPr>
              <w:pStyle w:val="Table"/>
              <w:spacing w:before="20" w:after="20"/>
              <w:rPr>
                <w:sz w:val="16"/>
                <w:szCs w:val="16"/>
              </w:rPr>
            </w:pPr>
            <w:r w:rsidRPr="00D006F4">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D006F4" w:rsidRDefault="00214D4F" w:rsidP="002C3D41">
            <w:pPr>
              <w:pStyle w:val="Table"/>
              <w:spacing w:before="20" w:after="20"/>
              <w:rPr>
                <w:sz w:val="16"/>
                <w:szCs w:val="16"/>
              </w:rPr>
            </w:pPr>
            <w:r w:rsidRPr="00D006F4">
              <w:rPr>
                <w:sz w:val="16"/>
                <w:szCs w:val="16"/>
              </w:rPr>
              <w:t xml:space="preserve">Skal </w:t>
            </w:r>
            <w:r w:rsidR="00901836" w:rsidRPr="00D006F4">
              <w:rPr>
                <w:sz w:val="16"/>
                <w:szCs w:val="16"/>
              </w:rPr>
              <w:t>merkes</w:t>
            </w:r>
            <w:r w:rsidRPr="00D006F4">
              <w:rPr>
                <w:sz w:val="16"/>
                <w:szCs w:val="16"/>
              </w:rPr>
              <w:t xml:space="preserve"> hvis varen er klassifisert </w:t>
            </w:r>
            <w:r w:rsidR="00901836" w:rsidRPr="00D006F4">
              <w:rPr>
                <w:sz w:val="16"/>
                <w:szCs w:val="16"/>
              </w:rPr>
              <w:t>som</w:t>
            </w:r>
            <w:r w:rsidRPr="00D006F4">
              <w:rPr>
                <w:sz w:val="16"/>
                <w:szCs w:val="16"/>
              </w:rPr>
              <w:t xml:space="preserve"> farlig gods</w:t>
            </w:r>
          </w:p>
        </w:tc>
      </w:tr>
      <w:tr w:rsidR="002C3D41" w:rsidRPr="009172F2"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D006F4" w:rsidRDefault="00E25812" w:rsidP="002C3D41">
            <w:pPr>
              <w:pStyle w:val="Table"/>
              <w:spacing w:before="20" w:after="20"/>
              <w:rPr>
                <w:sz w:val="16"/>
                <w:szCs w:val="16"/>
              </w:rPr>
            </w:pPr>
            <w:r w:rsidRPr="00D006F4">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D006F4" w:rsidRDefault="00E25812" w:rsidP="002C3D41">
            <w:pPr>
              <w:pStyle w:val="Table"/>
              <w:spacing w:before="20" w:after="20"/>
              <w:rPr>
                <w:sz w:val="16"/>
                <w:szCs w:val="16"/>
              </w:rPr>
            </w:pPr>
            <w:r w:rsidRPr="00D006F4">
              <w:rPr>
                <w:sz w:val="16"/>
                <w:szCs w:val="16"/>
              </w:rPr>
              <w:t>Matvarer</w:t>
            </w:r>
          </w:p>
        </w:tc>
      </w:tr>
      <w:tr w:rsidR="002C3D41" w:rsidRPr="009172F2"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D006F4" w:rsidRDefault="00B1338F" w:rsidP="002C3D41">
            <w:pPr>
              <w:pStyle w:val="Table"/>
              <w:spacing w:before="20" w:after="20"/>
              <w:rPr>
                <w:sz w:val="16"/>
                <w:szCs w:val="16"/>
              </w:rPr>
            </w:pPr>
            <w:r w:rsidRPr="00D006F4">
              <w:rPr>
                <w:sz w:val="16"/>
                <w:szCs w:val="16"/>
              </w:rPr>
              <w:t>Miljø</w:t>
            </w:r>
            <w:r w:rsidR="006727FC" w:rsidRPr="00D006F4">
              <w:rPr>
                <w:sz w:val="16"/>
                <w:szCs w:val="16"/>
              </w:rPr>
              <w:t xml:space="preserve"> og sosialt ansvars merker (</w:t>
            </w:r>
            <w:proofErr w:type="spellStart"/>
            <w:r w:rsidR="006727FC" w:rsidRPr="00D006F4">
              <w:rPr>
                <w:sz w:val="16"/>
                <w:szCs w:val="16"/>
              </w:rPr>
              <w:t>labels</w:t>
            </w:r>
            <w:proofErr w:type="spellEnd"/>
            <w:r w:rsidR="006727FC" w:rsidRPr="00D006F4">
              <w:rPr>
                <w:sz w:val="16"/>
                <w:szCs w:val="16"/>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D006F4" w:rsidRDefault="006727FC" w:rsidP="002C3D41">
            <w:pPr>
              <w:pStyle w:val="Table"/>
              <w:spacing w:before="20" w:after="20"/>
              <w:rPr>
                <w:sz w:val="16"/>
                <w:szCs w:val="16"/>
              </w:rPr>
            </w:pPr>
            <w:r w:rsidRPr="00D006F4">
              <w:rPr>
                <w:sz w:val="16"/>
                <w:szCs w:val="16"/>
              </w:rPr>
              <w:t xml:space="preserve">Skal </w:t>
            </w:r>
            <w:r w:rsidR="00E26FA5" w:rsidRPr="00D006F4">
              <w:rPr>
                <w:sz w:val="16"/>
                <w:szCs w:val="16"/>
              </w:rPr>
              <w:t>vedlegges der varen har et slikt merke</w:t>
            </w:r>
            <w:r w:rsidR="002C3D41" w:rsidRPr="00D006F4">
              <w:rPr>
                <w:sz w:val="16"/>
                <w:szCs w:val="16"/>
              </w:rPr>
              <w:t xml:space="preserve"> </w:t>
            </w:r>
          </w:p>
        </w:tc>
      </w:tr>
      <w:tr w:rsidR="002C3D41" w:rsidRPr="009172F2"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D006F4" w:rsidRDefault="00D62E84" w:rsidP="002C3D41">
            <w:pPr>
              <w:pStyle w:val="Table"/>
              <w:spacing w:before="20" w:after="20"/>
              <w:rPr>
                <w:sz w:val="16"/>
                <w:szCs w:val="16"/>
              </w:rPr>
            </w:pPr>
            <w:r w:rsidRPr="00D006F4">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D006F4" w:rsidRDefault="002C3D41" w:rsidP="002C3D41">
            <w:pPr>
              <w:pStyle w:val="Table"/>
              <w:spacing w:before="20" w:after="20"/>
              <w:jc w:val="center"/>
              <w:rPr>
                <w:sz w:val="16"/>
                <w:szCs w:val="16"/>
              </w:rPr>
            </w:pPr>
            <w:r w:rsidRPr="00D006F4">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D006F4" w:rsidRDefault="00445D2A" w:rsidP="002C3D41">
            <w:pPr>
              <w:pStyle w:val="Table"/>
              <w:spacing w:before="20" w:after="20"/>
              <w:rPr>
                <w:sz w:val="16"/>
                <w:szCs w:val="16"/>
              </w:rPr>
            </w:pPr>
            <w:r w:rsidRPr="00D006F4">
              <w:rPr>
                <w:sz w:val="16"/>
                <w:szCs w:val="16"/>
              </w:rPr>
              <w:t>Det skal finnes en lenke til et bilde for</w:t>
            </w:r>
            <w:r w:rsidR="00B03340" w:rsidRPr="00D006F4">
              <w:rPr>
                <w:sz w:val="16"/>
                <w:szCs w:val="16"/>
              </w:rPr>
              <w:t xml:space="preserve"> varer og tjenester</w:t>
            </w:r>
          </w:p>
        </w:tc>
      </w:tr>
      <w:tr w:rsidR="007058DE" w:rsidRPr="009172F2"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6820FF33" w:rsidR="007058DE" w:rsidRPr="00D006F4" w:rsidRDefault="007058DE" w:rsidP="002C3D41">
            <w:pPr>
              <w:pStyle w:val="Table"/>
              <w:spacing w:before="20" w:after="20"/>
              <w:rPr>
                <w:i/>
                <w:iCs/>
                <w:sz w:val="16"/>
                <w:szCs w:val="16"/>
              </w:rPr>
            </w:pPr>
            <w:r w:rsidRPr="00D006F4">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77777777" w:rsidR="007058DE" w:rsidRPr="00D006F4" w:rsidRDefault="007058DE" w:rsidP="002C3D41">
            <w:pPr>
              <w:pStyle w:val="Table"/>
              <w:spacing w:before="20" w:after="20"/>
              <w:jc w:val="center"/>
              <w:rPr>
                <w:i/>
                <w:iCs/>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77777777" w:rsidR="007058DE" w:rsidRPr="00D006F4" w:rsidRDefault="007058DE" w:rsidP="002C3D41">
            <w:pPr>
              <w:pStyle w:val="Table"/>
              <w:spacing w:before="20" w:after="20"/>
              <w:rPr>
                <w:i/>
                <w:iCs/>
                <w:sz w:val="16"/>
                <w:szCs w:val="16"/>
              </w:rPr>
            </w:pPr>
          </w:p>
        </w:tc>
      </w:tr>
      <w:tr w:rsidR="007058DE" w:rsidRPr="009172F2"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Pr="009172F2" w:rsidRDefault="007058DE" w:rsidP="002C3D41">
            <w:pPr>
              <w:pStyle w:val="Table"/>
              <w:spacing w:before="20" w:after="20"/>
              <w:rPr>
                <w:color w:val="FF0000"/>
                <w:sz w:val="16"/>
                <w:szCs w:val="16"/>
              </w:rPr>
            </w:pPr>
          </w:p>
        </w:tc>
      </w:tr>
      <w:tr w:rsidR="007058DE" w:rsidRPr="009172F2"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Pr="009172F2" w:rsidRDefault="007058DE" w:rsidP="002C3D41">
            <w:pPr>
              <w:pStyle w:val="Table"/>
              <w:spacing w:before="20" w:after="20"/>
              <w:rPr>
                <w:color w:val="FF0000"/>
                <w:sz w:val="16"/>
                <w:szCs w:val="16"/>
              </w:rPr>
            </w:pPr>
          </w:p>
        </w:tc>
      </w:tr>
      <w:tr w:rsidR="007058DE" w:rsidRPr="009172F2"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Pr="009172F2" w:rsidRDefault="007058DE" w:rsidP="002C3D41">
            <w:pPr>
              <w:pStyle w:val="Table"/>
              <w:spacing w:before="20" w:after="20"/>
              <w:rPr>
                <w:color w:val="FF0000"/>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Pr="009172F2" w:rsidRDefault="007058DE" w:rsidP="002C3D41">
            <w:pPr>
              <w:pStyle w:val="Table"/>
              <w:spacing w:before="20" w:after="20"/>
              <w:jc w:val="center"/>
              <w:rPr>
                <w:color w:val="FF0000"/>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Pr="009172F2" w:rsidRDefault="007058DE" w:rsidP="002C3D41">
            <w:pPr>
              <w:pStyle w:val="Table"/>
              <w:spacing w:before="20" w:after="20"/>
              <w:rPr>
                <w:color w:val="FF0000"/>
                <w:sz w:val="16"/>
                <w:szCs w:val="16"/>
              </w:rPr>
            </w:pPr>
          </w:p>
        </w:tc>
      </w:tr>
    </w:tbl>
    <w:p w14:paraId="36A9BBEF" w14:textId="77777777" w:rsidR="009D326A" w:rsidRDefault="009D326A" w:rsidP="009D326A">
      <w:pPr>
        <w:pStyle w:val="Overskrift2"/>
        <w:numPr>
          <w:ilvl w:val="0"/>
          <w:numId w:val="0"/>
        </w:numPr>
        <w:ind w:left="851"/>
      </w:pPr>
      <w:bookmarkStart w:id="61" w:name="_Toc358799852"/>
      <w:bookmarkStart w:id="62" w:name="_Toc359490296"/>
      <w:bookmarkStart w:id="63" w:name="_Toc359836956"/>
      <w:bookmarkStart w:id="64" w:name="_Toc364070140"/>
    </w:p>
    <w:p w14:paraId="1921E67D" w14:textId="7FF00982" w:rsidR="00AA7518" w:rsidRDefault="00AA7518" w:rsidP="009D326A">
      <w:pPr>
        <w:pStyle w:val="Overskrift2"/>
      </w:pPr>
      <w:r>
        <w:t>Punch Out</w:t>
      </w:r>
    </w:p>
    <w:p w14:paraId="4CDC1F88" w14:textId="50E54F47" w:rsidR="009D326A" w:rsidRDefault="009D326A" w:rsidP="009D326A">
      <w:pPr>
        <w:pStyle w:val="Overskrift2"/>
        <w:numPr>
          <w:ilvl w:val="0"/>
          <w:numId w:val="0"/>
        </w:numPr>
        <w:rPr>
          <w:rFonts w:ascii="Arial" w:hAnsi="Arial" w:cs="Arial"/>
          <w:color w:val="auto"/>
          <w:sz w:val="20"/>
          <w:szCs w:val="20"/>
        </w:rPr>
      </w:pPr>
      <w:r>
        <w:rPr>
          <w:rFonts w:ascii="Arial" w:hAnsi="Arial" w:cs="Arial"/>
          <w:color w:val="auto"/>
          <w:sz w:val="20"/>
          <w:szCs w:val="20"/>
        </w:rPr>
        <w:t xml:space="preserve">Ikke </w:t>
      </w:r>
      <w:r w:rsidR="00AA7518" w:rsidRPr="009D326A">
        <w:rPr>
          <w:rFonts w:ascii="Arial" w:hAnsi="Arial" w:cs="Arial"/>
          <w:color w:val="auto"/>
          <w:sz w:val="20"/>
          <w:szCs w:val="20"/>
        </w:rPr>
        <w:t>i bruk</w:t>
      </w:r>
      <w:r>
        <w:rPr>
          <w:rFonts w:ascii="Arial" w:hAnsi="Arial" w:cs="Arial"/>
          <w:color w:val="auto"/>
          <w:sz w:val="20"/>
          <w:szCs w:val="20"/>
        </w:rPr>
        <w:t xml:space="preserve">, men vil bli en del av fremtidig løsning. </w:t>
      </w:r>
    </w:p>
    <w:p w14:paraId="081F24CC" w14:textId="737B5279" w:rsidR="009D326A" w:rsidRDefault="009D326A">
      <w:pPr>
        <w:suppressAutoHyphens w:val="0"/>
        <w:spacing w:before="0"/>
        <w:textAlignment w:val="auto"/>
        <w:rPr>
          <w:rFonts w:cs="Arial"/>
          <w:sz w:val="20"/>
        </w:rPr>
      </w:pPr>
      <w:r>
        <w:rPr>
          <w:rFonts w:cs="Arial"/>
          <w:sz w:val="20"/>
        </w:rPr>
        <w:br w:type="page"/>
      </w:r>
    </w:p>
    <w:p w14:paraId="066BC3FE" w14:textId="4F3FC1A3" w:rsidR="009307BE" w:rsidRDefault="009307BE" w:rsidP="009D326A">
      <w:pPr>
        <w:pStyle w:val="Overskrift2"/>
      </w:pPr>
      <w:r>
        <w:lastRenderedPageBreak/>
        <w:t>Bestilling</w:t>
      </w:r>
      <w:bookmarkEnd w:id="61"/>
      <w:bookmarkEnd w:id="62"/>
      <w:bookmarkEnd w:id="63"/>
      <w:bookmarkEnd w:id="64"/>
    </w:p>
    <w:p w14:paraId="6F4AADDA" w14:textId="0265CACE" w:rsidR="009307BE" w:rsidRDefault="009307BE">
      <w:pPr>
        <w:pStyle w:val="StandardText"/>
      </w:pPr>
      <w:r>
        <w:t>Meldingsutveksling og informasjonsinnhold i de enkelte meldinger skal være i henhold til gjeldende EHF spesifikasjon</w:t>
      </w:r>
      <w:r w:rsidR="00441B36">
        <w:t xml:space="preserve"> (</w:t>
      </w:r>
      <w:hyperlink r:id="rId18" w:history="1">
        <w:r w:rsidR="00441B36" w:rsidRPr="00441B36">
          <w:rPr>
            <w:rStyle w:val="Hyperkobling"/>
          </w:rPr>
          <w:t>Lenke til EHF Ordre veileder</w:t>
        </w:r>
      </w:hyperlink>
      <w:r w:rsidR="00441B36">
        <w:t>)</w:t>
      </w:r>
      <w:r>
        <w:t xml:space="preserve"> og partenes registrering i ELMA (PEPPOL SMP/SML) med mindre annet er avtalt i punkt 2.</w:t>
      </w:r>
    </w:p>
    <w:p w14:paraId="1EFC8872" w14:textId="79A315C5" w:rsidR="009307BE" w:rsidRPr="003E1488" w:rsidRDefault="001C5E6E">
      <w:pPr>
        <w:pStyle w:val="StandardText"/>
      </w:pPr>
      <w:r w:rsidRPr="003E1488">
        <w:t>O</w:t>
      </w:r>
      <w:r w:rsidR="009307BE" w:rsidRPr="003E1488">
        <w:t xml:space="preserve">rdrebekreftelse skal </w:t>
      </w:r>
      <w:r w:rsidR="001E7BB7" w:rsidRPr="003E1488">
        <w:t>v</w:t>
      </w:r>
      <w:r w:rsidR="009307BE" w:rsidRPr="003E1488">
        <w:t>ære sendt av leverandør innen</w:t>
      </w:r>
      <w:r w:rsidR="00DD6B4F" w:rsidRPr="003E1488">
        <w:t xml:space="preserve"> 1 virkedag</w:t>
      </w:r>
      <w:r w:rsidR="009307BE" w:rsidRPr="003E1488">
        <w:t xml:space="preserve"> etter at bestilling er mottatt. </w:t>
      </w:r>
      <w:r w:rsidRPr="003E1488">
        <w:t>Ved bruk av annet format eller transportkanal enn EHF</w:t>
      </w:r>
      <w:r w:rsidR="00480081" w:rsidRPr="003E1488">
        <w:t xml:space="preserve"> og EHF infrastruktur </w:t>
      </w:r>
      <w:r w:rsidR="0098082A" w:rsidRPr="003E1488">
        <w:t>meddeles</w:t>
      </w:r>
      <w:r w:rsidR="00480081" w:rsidRPr="003E1488">
        <w:t xml:space="preserve"> ordrebekreftelsen p</w:t>
      </w:r>
      <w:r w:rsidR="00DD6B4F" w:rsidRPr="003E1488">
        <w:t xml:space="preserve">r e-post. </w:t>
      </w:r>
    </w:p>
    <w:p w14:paraId="590B47D1" w14:textId="77777777" w:rsidR="009307BE" w:rsidRDefault="009307BE">
      <w:pPr>
        <w:pStyle w:val="Overskrift2"/>
        <w:numPr>
          <w:ilvl w:val="1"/>
          <w:numId w:val="1"/>
        </w:numPr>
        <w:ind w:left="0" w:firstLine="0"/>
      </w:pPr>
      <w:bookmarkStart w:id="65" w:name="_Toc359490299"/>
      <w:bookmarkStart w:id="66" w:name="_Toc359836957"/>
      <w:bookmarkStart w:id="67" w:name="_Toc364070141"/>
      <w:bookmarkStart w:id="68" w:name="_Toc358799853"/>
      <w:bookmarkStart w:id="69" w:name="_Toc358799854"/>
      <w:bookmarkStart w:id="70" w:name="_Toc358799855"/>
      <w:bookmarkStart w:id="71" w:name="_Toc358799856"/>
      <w:bookmarkStart w:id="72" w:name="_Toc358799873"/>
      <w:bookmarkStart w:id="73" w:name="_Toc358799874"/>
      <w:bookmarkStart w:id="74" w:name="_Toc358022362"/>
      <w:bookmarkStart w:id="75" w:name="_Toc358368508"/>
      <w:bookmarkStart w:id="76" w:name="_Toc358799876"/>
      <w:bookmarkStart w:id="77" w:name="_Toc358022363"/>
      <w:bookmarkStart w:id="78" w:name="_Toc358368509"/>
      <w:bookmarkStart w:id="79" w:name="_Toc358799877"/>
      <w:bookmarkStart w:id="80" w:name="_Toc358799880"/>
      <w:bookmarkStart w:id="81" w:name="_Toc358022364"/>
      <w:bookmarkStart w:id="82" w:name="_Toc358368510"/>
      <w:bookmarkStart w:id="83" w:name="_Toc358799878"/>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Bruk av bekreftelse med endring</w:t>
      </w:r>
      <w:bookmarkEnd w:id="80"/>
      <w:bookmarkEnd w:id="81"/>
      <w:bookmarkEnd w:id="82"/>
      <w:bookmarkEnd w:id="83"/>
    </w:p>
    <w:p w14:paraId="20CF04EE" w14:textId="1EBCD7C4" w:rsidR="009307BE" w:rsidRDefault="009307BE">
      <w:pPr>
        <w:pStyle w:val="StandardText"/>
        <w:keepNext/>
      </w:pPr>
      <w:r>
        <w:t xml:space="preserve">Partene er enig om at Leverandør kan benytte bekreftelser med status «Akseptert med endring» i følgende situasjoner: </w:t>
      </w:r>
    </w:p>
    <w:tbl>
      <w:tblPr>
        <w:tblW w:w="8628" w:type="dxa"/>
        <w:tblInd w:w="131" w:type="dxa"/>
        <w:tblLayout w:type="fixed"/>
        <w:tblLook w:val="0000" w:firstRow="0" w:lastRow="0" w:firstColumn="0" w:lastColumn="0" w:noHBand="0" w:noVBand="0"/>
      </w:tblPr>
      <w:tblGrid>
        <w:gridCol w:w="6777"/>
        <w:gridCol w:w="941"/>
        <w:gridCol w:w="910"/>
      </w:tblGrid>
      <w:tr w:rsidR="009307BE" w:rsidRPr="00D54B41" w14:paraId="2DD3A174"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r w:rsidRPr="00D54B41">
              <w:rPr>
                <w:b/>
                <w:sz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0DC5B841"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6737F617"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71E3C5AB"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41CBE20" w:rsidR="009307BE" w:rsidRPr="00D54B41" w:rsidRDefault="009307BE">
            <w:pPr>
              <w:pStyle w:val="Table"/>
              <w:rPr>
                <w:sz w:val="20"/>
              </w:rPr>
            </w:pPr>
            <w:r w:rsidRPr="00D54B41">
              <w:rPr>
                <w:sz w:val="20"/>
              </w:rPr>
              <w:t>Erstatningsprodukt</w:t>
            </w:r>
            <w:r w:rsidR="004A4612">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7E9DF813" w:rsidR="009307BE" w:rsidRPr="00D54B41" w:rsidRDefault="00DD6B4F">
            <w:pPr>
              <w:pStyle w:val="Table"/>
              <w:jc w:val="center"/>
              <w:rPr>
                <w:sz w:val="20"/>
              </w:rPr>
            </w:pPr>
            <w:proofErr w:type="spellStart"/>
            <w:r>
              <w:rPr>
                <w:sz w:val="20"/>
              </w:rPr>
              <w:t>X</w:t>
            </w:r>
            <w:proofErr w:type="spellEnd"/>
          </w:p>
        </w:tc>
      </w:tr>
      <w:tr w:rsidR="009307BE" w:rsidRPr="00D54B41" w14:paraId="5CB8413D"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48E01E78"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29FBF3EB"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r w:rsidR="00DD6B4F">
              <w:rPr>
                <w:sz w:val="20"/>
              </w:rPr>
              <w:t xml:space="preserve">. </w:t>
            </w:r>
            <w:r w:rsidR="00DD6B4F" w:rsidRPr="00DD6B4F">
              <w:rPr>
                <w:sz w:val="20"/>
              </w:rPr>
              <w:t>Splitting av leveransen er kun tillatt dersom ikke annet er avtalt spesifikt i en annen innkjøpskontrakt mellom partene.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13846852" w:rsidR="009307BE" w:rsidRPr="00D54B41" w:rsidRDefault="00DD6B4F">
            <w:pPr>
              <w:pStyle w:val="Table"/>
              <w:jc w:val="center"/>
              <w:rPr>
                <w:sz w:val="20"/>
              </w:rPr>
            </w:pPr>
            <w:proofErr w:type="spellStart"/>
            <w:r>
              <w:rPr>
                <w:sz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rsidTr="004A4612">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6978FE91" w:rsidR="009307BE" w:rsidRPr="00D54B41" w:rsidRDefault="00DD6B4F">
            <w:pPr>
              <w:pStyle w:val="Table"/>
              <w:jc w:val="center"/>
              <w:rPr>
                <w:sz w:val="20"/>
              </w:rPr>
            </w:pPr>
            <w:proofErr w:type="spellStart"/>
            <w:r>
              <w:rPr>
                <w:sz w:val="20"/>
              </w:rPr>
              <w:t>X</w:t>
            </w:r>
            <w:proofErr w:type="spellEnd"/>
          </w:p>
        </w:tc>
      </w:tr>
    </w:tbl>
    <w:p w14:paraId="2B77A44C" w14:textId="75B1E038" w:rsidR="004A4612" w:rsidRDefault="004A4612" w:rsidP="004A4612">
      <w:pPr>
        <w:pStyle w:val="StandardText"/>
        <w:keepNext/>
      </w:pPr>
      <w:r w:rsidRPr="004A4612">
        <w:t>* Må avtales med kjøper før ordrebekreftelse sendes.</w:t>
      </w:r>
    </w:p>
    <w:p w14:paraId="3F5A32FD" w14:textId="348D4AB4"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67A89248" w:rsidR="009307BE" w:rsidRPr="00383289" w:rsidRDefault="009307BE" w:rsidP="00687131">
            <w:pPr>
              <w:pStyle w:val="Table"/>
              <w:rPr>
                <w:rFonts w:cs="Arial"/>
                <w:sz w:val="20"/>
              </w:rPr>
            </w:pPr>
            <w:r w:rsidRPr="00383289">
              <w:rPr>
                <w:rFonts w:cs="Arial"/>
                <w:sz w:val="20"/>
              </w:rPr>
              <w:t>Stilltiende aksept</w:t>
            </w:r>
            <w:r w:rsidRPr="00383289">
              <w:rPr>
                <w:rFonts w:cs="Arial"/>
                <w:sz w:val="20"/>
              </w:rPr>
              <w:br/>
              <w:t>Dersom Leverandør bekrefter med status “Akseptert med endring” er Leverandørens endringer å betrakte som akseptert av kjøper med mindre kjøper gir leverandør respons innen</w:t>
            </w:r>
            <w:r w:rsidR="00687131">
              <w:rPr>
                <w:rFonts w:cs="Arial"/>
                <w:sz w:val="20"/>
              </w:rPr>
              <w:t xml:space="preserve"> 1</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14A0473F" w:rsidR="009307BE" w:rsidRPr="00383289" w:rsidRDefault="00687131">
            <w:pPr>
              <w:pStyle w:val="Table"/>
              <w:jc w:val="center"/>
              <w:rPr>
                <w:rFonts w:cs="Arial"/>
                <w:sz w:val="20"/>
              </w:rPr>
            </w:pPr>
            <w:proofErr w:type="spellStart"/>
            <w:r>
              <w:rPr>
                <w:rFonts w:cs="Arial"/>
                <w:sz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3F9B4BD0" w:rsidR="009307BE" w:rsidRPr="00383289" w:rsidRDefault="00687131">
            <w:pPr>
              <w:pStyle w:val="Table"/>
              <w:jc w:val="center"/>
              <w:rPr>
                <w:rFonts w:cs="Arial"/>
                <w:sz w:val="20"/>
              </w:rPr>
            </w:pPr>
            <w:proofErr w:type="spellStart"/>
            <w:r>
              <w:rPr>
                <w:rFonts w:cs="Arial"/>
                <w:sz w:val="20"/>
              </w:rPr>
              <w:t>X</w:t>
            </w:r>
            <w:proofErr w:type="spellEnd"/>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7153C853" w:rsidR="009307BE" w:rsidRPr="00383289" w:rsidRDefault="009307BE" w:rsidP="0068713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687131">
              <w:rPr>
                <w:rFonts w:cs="Arial"/>
                <w:sz w:val="20"/>
              </w:rPr>
              <w:t>3</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7BEAF123" w:rsidR="009307BE" w:rsidRPr="00383289" w:rsidRDefault="00687131">
            <w:pPr>
              <w:pStyle w:val="Table"/>
              <w:jc w:val="center"/>
              <w:rPr>
                <w:rFonts w:cs="Arial"/>
                <w:sz w:val="20"/>
              </w:rPr>
            </w:pPr>
            <w:proofErr w:type="spellStart"/>
            <w:r>
              <w:rPr>
                <w:rFonts w:cs="Arial"/>
                <w:sz w:val="20"/>
              </w:rPr>
              <w:t>X</w:t>
            </w:r>
            <w:proofErr w:type="spellEnd"/>
          </w:p>
        </w:tc>
      </w:tr>
    </w:tbl>
    <w:p w14:paraId="6D2B8987" w14:textId="04EA9359" w:rsidR="00946859" w:rsidRDefault="00946859" w:rsidP="00946859">
      <w:pPr>
        <w:pStyle w:val="Overskrift1"/>
        <w:pageBreakBefore w:val="0"/>
        <w:numPr>
          <w:ilvl w:val="0"/>
          <w:numId w:val="0"/>
        </w:numPr>
        <w:ind w:left="851"/>
      </w:pPr>
      <w:bookmarkStart w:id="84" w:name="_Toc359490301"/>
      <w:bookmarkStart w:id="85" w:name="_Toc359836959"/>
      <w:bookmarkStart w:id="86" w:name="_Toc358799915"/>
      <w:bookmarkStart w:id="87" w:name="_Toc358799918"/>
      <w:bookmarkStart w:id="88" w:name="_Toc364070143"/>
      <w:bookmarkStart w:id="89" w:name="_Toc358799916"/>
      <w:bookmarkStart w:id="90" w:name="_Toc358799917"/>
      <w:bookmarkEnd w:id="84"/>
      <w:bookmarkEnd w:id="85"/>
      <w:bookmarkEnd w:id="86"/>
    </w:p>
    <w:p w14:paraId="4E8B1148" w14:textId="69AB1458" w:rsidR="009307BE" w:rsidRDefault="009307BE" w:rsidP="00946859">
      <w:pPr>
        <w:pStyle w:val="Overskrift1"/>
        <w:pageBreakBefore w:val="0"/>
      </w:pPr>
      <w:r>
        <w:t>Forsendelse og varemottak</w:t>
      </w:r>
      <w:bookmarkEnd w:id="87"/>
      <w:bookmarkEnd w:id="88"/>
      <w:bookmarkEnd w:id="89"/>
      <w:bookmarkEnd w:id="90"/>
    </w:p>
    <w:p w14:paraId="4822D544" w14:textId="66833A7A"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19"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(PEPPOL SMP/SML) med mindre annet er avtalt i punkt 2.</w:t>
      </w:r>
    </w:p>
    <w:p w14:paraId="7B5C70EF" w14:textId="77777777" w:rsidR="009307BE" w:rsidRDefault="009307BE">
      <w:pPr>
        <w:pStyle w:val="Overskrift1"/>
        <w:pageBreakBefore w:val="0"/>
      </w:pPr>
      <w:bookmarkStart w:id="91" w:name="_Toc358799921"/>
      <w:bookmarkStart w:id="92" w:name="_Toc359490304"/>
      <w:bookmarkStart w:id="93" w:name="_Toc359836960"/>
      <w:bookmarkStart w:id="94" w:name="_Toc364070144"/>
      <w:r>
        <w:t>Fakturering</w:t>
      </w:r>
      <w:bookmarkEnd w:id="91"/>
      <w:bookmarkEnd w:id="92"/>
      <w:bookmarkEnd w:id="93"/>
      <w:bookmarkEnd w:id="94"/>
    </w:p>
    <w:p w14:paraId="24657BDC" w14:textId="132ABBF8" w:rsidR="009307BE" w:rsidRDefault="009307BE">
      <w:pPr>
        <w:pStyle w:val="StandardText"/>
      </w:pPr>
      <w:bookmarkStart w:id="95" w:name="_Toc358799922"/>
      <w:bookmarkStart w:id="96" w:name="_Toc358799926"/>
      <w:bookmarkStart w:id="97" w:name="_Toc358799930"/>
      <w:bookmarkStart w:id="98" w:name="_Toc358799931"/>
      <w:bookmarkEnd w:id="95"/>
      <w:bookmarkEnd w:id="96"/>
      <w:bookmarkEnd w:id="97"/>
      <w:bookmarkEnd w:id="98"/>
      <w:r>
        <w:t xml:space="preserve">Meldingsutveksling og informasjonsinnhold i de enkelte meldinger skal være i henhold til gjeldende EHF </w:t>
      </w:r>
      <w:r w:rsidR="005E3927">
        <w:t xml:space="preserve">Faktura </w:t>
      </w:r>
      <w:r>
        <w:t>spesifikasjon</w:t>
      </w:r>
      <w:r w:rsidR="005E3927">
        <w:t xml:space="preserve"> (</w:t>
      </w:r>
      <w:hyperlink r:id="rId20" w:history="1">
        <w:r w:rsidR="00D669B9">
          <w:rPr>
            <w:rStyle w:val="Hyperkobling"/>
          </w:rPr>
          <w:t xml:space="preserve">Lenke til EHF Faktura veileder (EHF </w:t>
        </w:r>
        <w:proofErr w:type="spellStart"/>
        <w:r w:rsidR="00D669B9">
          <w:rPr>
            <w:rStyle w:val="Hyperkobling"/>
          </w:rPr>
          <w:t>Billing</w:t>
        </w:r>
        <w:proofErr w:type="spellEnd"/>
        <w:r w:rsidR="00D669B9">
          <w:rPr>
            <w:rStyle w:val="Hyperkobling"/>
          </w:rPr>
          <w:t>)</w:t>
        </w:r>
      </w:hyperlink>
      <w:r w:rsidR="005E3927">
        <w:rPr>
          <w:rStyle w:val="Hyperkobling"/>
        </w:rPr>
        <w:t>)</w:t>
      </w:r>
      <w:r>
        <w:t xml:space="preserve"> og partenes registrering i ELMA (PEPPOL SMP/SML)</w:t>
      </w:r>
      <w:r w:rsidR="00BA6E2F">
        <w:t>.</w:t>
      </w:r>
    </w:p>
    <w:p w14:paraId="1EBFDBDE" w14:textId="08E7173E" w:rsidR="007A2064" w:rsidRDefault="007A2064">
      <w:pPr>
        <w:pStyle w:val="StandardText"/>
      </w:pPr>
    </w:p>
    <w:tbl>
      <w:tblPr>
        <w:tblW w:w="0" w:type="auto"/>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F34ADB">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2FF7C17E" w:rsidR="007A2064" w:rsidRPr="00D54B41" w:rsidRDefault="00F34ADB" w:rsidP="00F34ADB">
            <w:pPr>
              <w:pStyle w:val="Table"/>
              <w:spacing w:before="20" w:after="20"/>
              <w:rPr>
                <w:b/>
                <w:sz w:val="20"/>
              </w:rPr>
            </w:pPr>
            <w:r>
              <w:rPr>
                <w:b/>
                <w:sz w:val="20"/>
              </w:rPr>
              <w:t>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F34ADB">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r>
              <w:rPr>
                <w:sz w:val="20"/>
              </w:rPr>
              <w:t>Ordrereferanse</w:t>
            </w:r>
            <w:r w:rsidR="00810B11">
              <w:rPr>
                <w:sz w:val="20"/>
              </w:rPr>
              <w:t>/Ordrenummer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56CCF49B" w:rsidR="007A2064" w:rsidRPr="00F11E21" w:rsidRDefault="00F721E4" w:rsidP="007A2064">
            <w:pPr>
              <w:spacing w:before="20" w:after="20"/>
              <w:rPr>
                <w:sz w:val="16"/>
                <w:szCs w:val="16"/>
              </w:rPr>
            </w:pPr>
            <w:r w:rsidRPr="00F721E4">
              <w:rPr>
                <w:sz w:val="16"/>
                <w:szCs w:val="16"/>
              </w:rPr>
              <w:t>Kjøpers innkjøpsordrenummer skal brukes som referanse.</w:t>
            </w:r>
          </w:p>
        </w:tc>
      </w:tr>
      <w:tr w:rsidR="007A2064" w14:paraId="7E725B0E"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r>
              <w:rPr>
                <w:sz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w:t>
            </w:r>
            <w:proofErr w:type="spellStart"/>
            <w:r w:rsidRPr="001A0DBC">
              <w:rPr>
                <w:sz w:val="16"/>
                <w:szCs w:val="16"/>
              </w:rPr>
              <w:t>hovedbærer</w:t>
            </w:r>
            <w:proofErr w:type="spellEnd"/>
            <w:r w:rsidRPr="001A0DBC">
              <w:rPr>
                <w:sz w:val="16"/>
                <w:szCs w:val="16"/>
              </w:rPr>
              <w:t xml:space="preserve"> av informasjon </w:t>
            </w:r>
          </w:p>
        </w:tc>
      </w:tr>
      <w:tr w:rsidR="00F721E4" w14:paraId="39A18B03" w14:textId="77777777" w:rsidTr="00F34ADB">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A04C" w14:textId="4C05B75F" w:rsidR="00F721E4" w:rsidRDefault="00F721E4" w:rsidP="007A2064">
            <w:pPr>
              <w:pStyle w:val="Table"/>
              <w:spacing w:before="20" w:after="20"/>
              <w:rPr>
                <w:sz w:val="20"/>
              </w:rPr>
            </w:pPr>
            <w:r>
              <w:rPr>
                <w:sz w:val="20"/>
              </w:rPr>
              <w:t>Fakturert enhet</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D604C" w14:textId="77777777" w:rsidR="00F721E4" w:rsidRDefault="00F721E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41188" w14:textId="0921336B" w:rsidR="00F721E4" w:rsidRPr="001A0DBC" w:rsidRDefault="00F721E4" w:rsidP="007A2064">
            <w:pPr>
              <w:spacing w:before="20" w:after="20"/>
              <w:rPr>
                <w:sz w:val="16"/>
                <w:szCs w:val="16"/>
              </w:rPr>
            </w:pPr>
            <w:r w:rsidRPr="00F721E4">
              <w:rPr>
                <w:sz w:val="16"/>
                <w:szCs w:val="16"/>
              </w:rPr>
              <w:t>Skal være i samsvar med bestillingsenhet oppgitt i innkjøpskontrakt, EHF katalog eller innkjøpsordre.</w:t>
            </w:r>
          </w:p>
        </w:tc>
      </w:tr>
    </w:tbl>
    <w:p w14:paraId="4FE16FB5" w14:textId="177F1F73" w:rsidR="00C42D4A" w:rsidRDefault="00C42D4A">
      <w:pPr>
        <w:pStyle w:val="StandardText"/>
      </w:pPr>
    </w:p>
    <w:p w14:paraId="02E65014" w14:textId="1B4E34F7" w:rsidR="00A14276" w:rsidRDefault="00A14276">
      <w:pPr>
        <w:pStyle w:val="StandardText"/>
      </w:pPr>
      <w:r>
        <w:t>Viser forøvrig til Helse Midt-Norge sine hjemmesider vedr.</w:t>
      </w:r>
      <w:r w:rsidR="00F075FB">
        <w:t xml:space="preserve"> «Hvordan sende </w:t>
      </w:r>
      <w:r>
        <w:t>EHF-faktura</w:t>
      </w:r>
      <w:r w:rsidR="00F075FB">
        <w:t>»</w:t>
      </w:r>
      <w:r>
        <w:t>:</w:t>
      </w:r>
    </w:p>
    <w:p w14:paraId="4E959F4D" w14:textId="096AFE67" w:rsidR="7DB6BB5B" w:rsidRDefault="00657EB1" w:rsidP="7DB6BB5B">
      <w:pPr>
        <w:pStyle w:val="StandardText"/>
      </w:pPr>
      <w:hyperlink r:id="rId21">
        <w:r w:rsidR="7DB6BB5B" w:rsidRPr="7DB6BB5B">
          <w:rPr>
            <w:rStyle w:val="Hyperkobling"/>
          </w:rPr>
          <w:t>Info for leverandører om elektronisk faktura - Helse Midt-Norge RHF (helse-midt.no)</w:t>
        </w:r>
      </w:hyperlink>
    </w:p>
    <w:p w14:paraId="644D6449" w14:textId="77777777" w:rsidR="009307BE" w:rsidRDefault="009307BE">
      <w:pPr>
        <w:pStyle w:val="Overskrift1"/>
      </w:pPr>
      <w:bookmarkStart w:id="99" w:name="_Ref359489550"/>
      <w:bookmarkStart w:id="100" w:name="_Ref359489559"/>
      <w:bookmarkStart w:id="101" w:name="_Toc359490307"/>
      <w:bookmarkStart w:id="102" w:name="_Toc359836961"/>
      <w:bookmarkStart w:id="103" w:name="_Toc364070145"/>
      <w:bookmarkStart w:id="104" w:name="_Toc358799934"/>
      <w:bookmarkStart w:id="105" w:name="_Toc358799935"/>
      <w:bookmarkStart w:id="106" w:name="_Toc358799936"/>
      <w:bookmarkStart w:id="107" w:name="_Toc358799937"/>
      <w:bookmarkStart w:id="108" w:name="_Toc358799938"/>
      <w:bookmarkStart w:id="109" w:name="_Toc358799939"/>
      <w:bookmarkStart w:id="110" w:name="_Toc358799945"/>
      <w:bookmarkStart w:id="111" w:name="_Toc358799940"/>
      <w:bookmarkStart w:id="112" w:name="_Toc358799941"/>
      <w:bookmarkStart w:id="113" w:name="_Toc358799942"/>
      <w:bookmarkStart w:id="114" w:name="_Toc358799943"/>
      <w:bookmarkStart w:id="115" w:name="_Toc358799944"/>
      <w:bookmarkEnd w:id="99"/>
      <w:bookmarkEnd w:id="100"/>
      <w:bookmarkEnd w:id="101"/>
      <w:bookmarkEnd w:id="102"/>
      <w:bookmarkEnd w:id="103"/>
      <w:bookmarkEnd w:id="104"/>
      <w:bookmarkEnd w:id="105"/>
      <w:bookmarkEnd w:id="106"/>
      <w:bookmarkEnd w:id="107"/>
      <w:bookmarkEnd w:id="108"/>
      <w:bookmarkEnd w:id="109"/>
      <w:r>
        <w:lastRenderedPageBreak/>
        <w:t>Kvalitetsparameterne for produktkatalog</w:t>
      </w:r>
      <w:bookmarkEnd w:id="110"/>
      <w:bookmarkEnd w:id="111"/>
      <w:bookmarkEnd w:id="112"/>
      <w:bookmarkEnd w:id="113"/>
      <w:bookmarkEnd w:id="114"/>
      <w:bookmarkEnd w:id="115"/>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rsidTr="06438B2B">
        <w:trPr>
          <w:trHeight w:val="253"/>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A42D77" w:rsidRPr="00FC7B15" w14:paraId="20953276"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CEF394" w14:textId="1544072D"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Prosessoversikt</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E633FD8" w14:textId="2CAA1DC0" w:rsidR="00A42D77" w:rsidRDefault="00657EB1" w:rsidP="00A42D77">
            <w:pPr>
              <w:pStyle w:val="Brdtekst"/>
              <w:spacing w:after="283"/>
            </w:pPr>
            <w:hyperlink r:id="rId22" w:history="1">
              <w:r w:rsidR="00A42D77" w:rsidRPr="00B07006">
                <w:rPr>
                  <w:rStyle w:val="Hyperkobling"/>
                  <w:sz w:val="18"/>
                  <w:szCs w:val="18"/>
                </w:rPr>
                <w:t>https://anskaffelser.no/verktoy/veiledere/ehf-prosessoversikt</w:t>
              </w:r>
            </w:hyperlink>
            <w:r w:rsidR="00A42D77">
              <w:rPr>
                <w:sz w:val="18"/>
                <w:szCs w:val="18"/>
              </w:rPr>
              <w:t xml:space="preserve"> </w:t>
            </w:r>
          </w:p>
        </w:tc>
      </w:tr>
      <w:tr w:rsidR="00A42D77" w:rsidRPr="00FC7B15" w14:paraId="27A64AC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6BDAF6A" w14:textId="23512DB9" w:rsidR="00A42D77" w:rsidRPr="00FC7B15" w:rsidRDefault="00A42D77" w:rsidP="00A42D77">
            <w:pPr>
              <w:pStyle w:val="Brdtekst"/>
              <w:spacing w:after="283"/>
              <w:rPr>
                <w:color w:val="1F497D"/>
                <w:sz w:val="18"/>
                <w:szCs w:val="18"/>
                <w:lang w:val="x-none"/>
              </w:rPr>
            </w:pPr>
            <w:r w:rsidRPr="00FC7B15">
              <w:rPr>
                <w:color w:val="1F497D"/>
                <w:sz w:val="18"/>
                <w:szCs w:val="18"/>
                <w:lang w:val="x-none"/>
              </w:rPr>
              <w:t xml:space="preserve">EHF </w:t>
            </w:r>
            <w:r>
              <w:rPr>
                <w:color w:val="1F497D"/>
                <w:sz w:val="18"/>
                <w:szCs w:val="18"/>
              </w:rPr>
              <w:t>Prosessdefinisjoner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5FF211F" w14:textId="4C20D9D2" w:rsidR="00A42D77" w:rsidRDefault="00657EB1" w:rsidP="00A42D77">
            <w:pPr>
              <w:pStyle w:val="Brdtekst"/>
              <w:tabs>
                <w:tab w:val="left" w:pos="1693"/>
              </w:tabs>
              <w:spacing w:after="283"/>
            </w:pPr>
            <w:hyperlink r:id="rId23" w:history="1">
              <w:r w:rsidR="00A42D77" w:rsidRPr="00B07006">
                <w:rPr>
                  <w:rStyle w:val="Hyperkobling"/>
                  <w:sz w:val="18"/>
                  <w:szCs w:val="18"/>
                </w:rPr>
                <w:t>https://anskaffelser.no/verktoy/veiledere/elektronisk-handelsformat-ehf-veileder-systemleverandorer</w:t>
              </w:r>
            </w:hyperlink>
          </w:p>
        </w:tc>
      </w:tr>
      <w:tr w:rsidR="00A42D77" w:rsidRPr="00FC7B15" w14:paraId="34A9D2B0"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05837" w14:textId="0FE356FE" w:rsidR="00A42D77" w:rsidRPr="00FC7B15" w:rsidRDefault="00A42D77" w:rsidP="00A42D77">
            <w:pPr>
              <w:pStyle w:val="Brdtekst"/>
              <w:spacing w:after="283"/>
              <w:jc w:val="left"/>
              <w:rPr>
                <w:color w:val="1F497D"/>
                <w:sz w:val="18"/>
                <w:szCs w:val="18"/>
                <w:lang w:val="x-none"/>
              </w:rPr>
            </w:pPr>
            <w:r>
              <w:rPr>
                <w:color w:val="1F497D"/>
                <w:sz w:val="18"/>
                <w:szCs w:val="18"/>
              </w:rPr>
              <w:t>EHF spørsmål og svar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95033C" w14:textId="11DABF23" w:rsidR="00A42D77" w:rsidRDefault="00657EB1" w:rsidP="00A42D77">
            <w:pPr>
              <w:pStyle w:val="Brdtekst"/>
              <w:spacing w:after="283"/>
            </w:pPr>
            <w:hyperlink r:id="rId24" w:history="1">
              <w:r w:rsidR="00A42D77" w:rsidRPr="00B07006">
                <w:rPr>
                  <w:rStyle w:val="Hyperkobling"/>
                  <w:sz w:val="18"/>
                  <w:szCs w:val="18"/>
                </w:rPr>
                <w:t>https://anskaffelser.no/ofte-stilte-sporsmal-om-anskaffelser/elektronisk-handelsformat-ehf</w:t>
              </w:r>
            </w:hyperlink>
            <w:r w:rsidR="00A42D77">
              <w:rPr>
                <w:color w:val="1F497D"/>
                <w:sz w:val="18"/>
                <w:szCs w:val="18"/>
              </w:rPr>
              <w:t xml:space="preserve"> </w:t>
            </w:r>
          </w:p>
        </w:tc>
      </w:tr>
      <w:tr w:rsidR="00A42D77" w:rsidRPr="00FC7B15" w14:paraId="26166127"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2F7DC63" w14:textId="7904CF14" w:rsidR="00A42D77" w:rsidRPr="00943451" w:rsidRDefault="00A42D77" w:rsidP="00A42D77">
            <w:pPr>
              <w:pStyle w:val="Brdtekst"/>
              <w:spacing w:after="283"/>
              <w:rPr>
                <w:color w:val="1F497D"/>
                <w:sz w:val="18"/>
                <w:szCs w:val="18"/>
                <w:lang w:val="x-none"/>
              </w:rPr>
            </w:pPr>
            <w:r>
              <w:rPr>
                <w:color w:val="1F497D"/>
                <w:sz w:val="18"/>
                <w:szCs w:val="18"/>
              </w:rPr>
              <w:t xml:space="preserve">EHF </w:t>
            </w:r>
            <w:r w:rsidRPr="00FC7B15">
              <w:rPr>
                <w:color w:val="1F497D"/>
                <w:sz w:val="18"/>
                <w:szCs w:val="18"/>
                <w:lang w:val="x-none"/>
              </w:rPr>
              <w:t>infrastruktur</w:t>
            </w:r>
          </w:p>
          <w:p w14:paraId="7204851F" w14:textId="29CEAB51" w:rsidR="00A42D77" w:rsidRPr="00FC7B15" w:rsidRDefault="00A42D77" w:rsidP="00A42D77">
            <w:pPr>
              <w:pStyle w:val="Brdtekst"/>
              <w:spacing w:after="283"/>
              <w:rPr>
                <w:color w:val="1F497D"/>
                <w:sz w:val="18"/>
                <w:szCs w:val="18"/>
                <w:lang w:val="x-none"/>
              </w:rPr>
            </w:pPr>
            <w:r>
              <w:rPr>
                <w:color w:val="1F497D"/>
                <w:sz w:val="18"/>
                <w:szCs w:val="18"/>
              </w:rPr>
              <w:br/>
              <w:t>PEPPOL</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40E181" w14:textId="77777777" w:rsidR="00A42D77" w:rsidRPr="0016162A" w:rsidRDefault="00657EB1" w:rsidP="00A42D77">
            <w:pPr>
              <w:pStyle w:val="Brdtekst"/>
              <w:spacing w:after="283"/>
              <w:rPr>
                <w:sz w:val="18"/>
                <w:szCs w:val="18"/>
              </w:rPr>
            </w:pPr>
            <w:hyperlink r:id="rId25" w:history="1">
              <w:r w:rsidR="00A42D77" w:rsidRPr="0016162A">
                <w:rPr>
                  <w:rStyle w:val="Hyperkobling"/>
                  <w:sz w:val="18"/>
                  <w:szCs w:val="18"/>
                </w:rPr>
                <w:t>https://anskaffelser.no/verktoy/veiledere/ehf-infrastruktur-konkurransegjennomforing-systemleverandorer</w:t>
              </w:r>
            </w:hyperlink>
            <w:r w:rsidR="00A42D77" w:rsidRPr="0016162A">
              <w:rPr>
                <w:sz w:val="18"/>
                <w:szCs w:val="18"/>
              </w:rPr>
              <w:t xml:space="preserve"> </w:t>
            </w:r>
          </w:p>
          <w:p w14:paraId="3273F8A3" w14:textId="1496D20C" w:rsidR="00A42D77" w:rsidRDefault="00657EB1" w:rsidP="00A42D77">
            <w:pPr>
              <w:pStyle w:val="Brdtekst"/>
              <w:spacing w:after="283"/>
            </w:pPr>
            <w:hyperlink r:id="rId26" w:history="1">
              <w:r w:rsidR="00A42D77" w:rsidRPr="00D7532D">
                <w:rPr>
                  <w:rStyle w:val="Hyperkobling"/>
                  <w:sz w:val="18"/>
                  <w:szCs w:val="18"/>
                </w:rPr>
                <w:t>http://www.peppol.eu/peppol_elements/-transport-infrastructure</w:t>
              </w:r>
            </w:hyperlink>
            <w:r w:rsidR="00A42D77">
              <w:rPr>
                <w:sz w:val="18"/>
                <w:szCs w:val="18"/>
              </w:rPr>
              <w:t xml:space="preserve">  </w:t>
            </w:r>
          </w:p>
        </w:tc>
      </w:tr>
      <w:tr w:rsidR="00A42D77" w:rsidRPr="00FC7B15" w14:paraId="6BC2CC8C"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99EA23" w14:textId="04060956" w:rsidR="00A42D77" w:rsidRPr="00FC7B15" w:rsidRDefault="00A42D77" w:rsidP="00A42D77">
            <w:pPr>
              <w:pStyle w:val="Brdtekst"/>
              <w:spacing w:after="283"/>
              <w:jc w:val="left"/>
              <w:rPr>
                <w:color w:val="1F497D"/>
                <w:sz w:val="18"/>
                <w:szCs w:val="18"/>
                <w:lang w:val="x-none"/>
              </w:rPr>
            </w:pPr>
            <w:r>
              <w:rPr>
                <w:color w:val="1F497D"/>
                <w:sz w:val="18"/>
                <w:szCs w:val="18"/>
              </w:rPr>
              <w:t>EHF tekniske spesifikasjoner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32206A" w14:textId="77777777" w:rsidR="00A42D77" w:rsidRPr="00C47FE4" w:rsidRDefault="00657EB1" w:rsidP="00A42D77">
            <w:pPr>
              <w:pStyle w:val="Brdtekst"/>
              <w:spacing w:after="283"/>
              <w:rPr>
                <w:sz w:val="18"/>
                <w:szCs w:val="18"/>
              </w:rPr>
            </w:pPr>
            <w:hyperlink r:id="rId27" w:history="1">
              <w:r w:rsidR="00A42D77" w:rsidRPr="00C47FE4">
                <w:rPr>
                  <w:rStyle w:val="Hyperkobling"/>
                  <w:sz w:val="18"/>
                  <w:szCs w:val="18"/>
                </w:rPr>
                <w:t>https://anskaffelser.dev/</w:t>
              </w:r>
            </w:hyperlink>
            <w:r w:rsidR="00A42D77" w:rsidRPr="00C47FE4">
              <w:rPr>
                <w:sz w:val="18"/>
                <w:szCs w:val="18"/>
              </w:rPr>
              <w:t xml:space="preserve"> </w:t>
            </w:r>
          </w:p>
          <w:p w14:paraId="02B819CF" w14:textId="6B67B134" w:rsidR="00A42D77" w:rsidRDefault="00657EB1" w:rsidP="00A42D77">
            <w:pPr>
              <w:pStyle w:val="Brdtekst"/>
              <w:spacing w:after="283"/>
            </w:pPr>
            <w:hyperlink r:id="rId28" w:history="1">
              <w:r w:rsidR="00A42D77" w:rsidRPr="00C47FE4">
                <w:rPr>
                  <w:rStyle w:val="Hyperkobling"/>
                  <w:sz w:val="18"/>
                  <w:szCs w:val="18"/>
                </w:rPr>
                <w:t>https://anskaffelser.dev/postaward/g3/spec/</w:t>
              </w:r>
            </w:hyperlink>
          </w:p>
        </w:tc>
      </w:tr>
      <w:tr w:rsidR="00A42D77" w:rsidRPr="00FC7B15" w14:paraId="153B2D3D"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2E1977" w14:textId="0CADD74E" w:rsidR="00A42D77" w:rsidRPr="00FC7B15" w:rsidRDefault="00A42D77" w:rsidP="00A42D77">
            <w:pPr>
              <w:pStyle w:val="Brdtekst"/>
              <w:spacing w:after="283"/>
              <w:jc w:val="left"/>
              <w:rPr>
                <w:color w:val="1F497D"/>
                <w:sz w:val="18"/>
                <w:szCs w:val="18"/>
                <w:lang w:val="x-none"/>
              </w:rPr>
            </w:pPr>
            <w:r>
              <w:rPr>
                <w:color w:val="1F497D"/>
                <w:sz w:val="18"/>
                <w:szCs w:val="18"/>
              </w:rPr>
              <w:t>PEPPOL BIS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93A55A" w14:textId="44D724DC" w:rsidR="00A42D77" w:rsidRDefault="00657EB1" w:rsidP="00A42D77">
            <w:pPr>
              <w:pStyle w:val="Brdtekst"/>
              <w:spacing w:after="283"/>
            </w:pPr>
            <w:hyperlink r:id="rId29" w:history="1">
              <w:r w:rsidR="00A42D77" w:rsidRPr="00C149DF">
                <w:rPr>
                  <w:rStyle w:val="Hyperkobling"/>
                  <w:sz w:val="18"/>
                  <w:szCs w:val="18"/>
                </w:rPr>
                <w:t>https://peppol.eu/downloads/post-award/</w:t>
              </w:r>
            </w:hyperlink>
            <w:r w:rsidR="00A42D77">
              <w:rPr>
                <w:sz w:val="18"/>
                <w:szCs w:val="18"/>
              </w:rPr>
              <w:t xml:space="preserve"> </w:t>
            </w:r>
          </w:p>
        </w:tc>
      </w:tr>
      <w:tr w:rsidR="00A42D77" w:rsidRPr="00FC7B15" w14:paraId="6C81B21A"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4331D6" w14:textId="4F2925DE" w:rsidR="00A42D77" w:rsidRPr="00FC7B15" w:rsidRDefault="00A42D77" w:rsidP="00A42D77">
            <w:pPr>
              <w:pStyle w:val="Brdtekst"/>
              <w:spacing w:after="283"/>
              <w:rPr>
                <w:color w:val="1F497D"/>
                <w:sz w:val="18"/>
                <w:szCs w:val="18"/>
                <w:lang w:val="x-none"/>
              </w:rPr>
            </w:pPr>
            <w:proofErr w:type="spellStart"/>
            <w:r>
              <w:rPr>
                <w:color w:val="1F497D"/>
                <w:sz w:val="18"/>
                <w:szCs w:val="18"/>
              </w:rPr>
              <w:t>Validator</w:t>
            </w:r>
            <w:proofErr w:type="spellEnd"/>
            <w:r>
              <w:rPr>
                <w:color w:val="1F497D"/>
                <w:sz w:val="18"/>
                <w:szCs w:val="18"/>
              </w:rPr>
              <w:br/>
              <w:t>EHF formater</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BACD2" w14:textId="6DB8372A" w:rsidR="00A42D77" w:rsidRDefault="00657EB1" w:rsidP="00A42D77">
            <w:pPr>
              <w:pStyle w:val="Brdtekst"/>
              <w:tabs>
                <w:tab w:val="left" w:pos="1428"/>
              </w:tabs>
              <w:spacing w:after="283"/>
            </w:pPr>
            <w:hyperlink r:id="rId30" w:history="1">
              <w:r w:rsidR="00A42D77" w:rsidRPr="00C704A7">
                <w:rPr>
                  <w:rStyle w:val="Hyperkobling"/>
                  <w:sz w:val="18"/>
                  <w:szCs w:val="18"/>
                </w:rPr>
                <w:t>https://anskaffelser.dev/service/validator/</w:t>
              </w:r>
            </w:hyperlink>
            <w:r w:rsidR="00A42D77" w:rsidRPr="00C704A7">
              <w:rPr>
                <w:sz w:val="18"/>
                <w:szCs w:val="18"/>
              </w:rPr>
              <w:t xml:space="preserve"> </w:t>
            </w:r>
          </w:p>
        </w:tc>
      </w:tr>
      <w:tr w:rsidR="00A42D77" w:rsidRPr="00FC7B15" w14:paraId="7D75DE68" w14:textId="77777777" w:rsidTr="06438B2B">
        <w:trPr>
          <w:trHeight w:val="907"/>
        </w:trPr>
        <w:tc>
          <w:tcPr>
            <w:tcW w:w="19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69A8A07" w14:textId="0724C1E5" w:rsidR="00A42D77" w:rsidRPr="00FC7B15" w:rsidRDefault="00A42D77" w:rsidP="00A42D77">
            <w:pPr>
              <w:pStyle w:val="Brdtekst"/>
              <w:spacing w:after="283"/>
              <w:jc w:val="left"/>
              <w:rPr>
                <w:color w:val="1F497D"/>
                <w:sz w:val="18"/>
                <w:szCs w:val="18"/>
                <w:lang w:val="x-none"/>
              </w:rPr>
            </w:pPr>
            <w:r>
              <w:rPr>
                <w:color w:val="1F497D"/>
                <w:sz w:val="18"/>
                <w:szCs w:val="18"/>
              </w:rPr>
              <w:t>Hvem kan motta EHF formatene</w:t>
            </w:r>
          </w:p>
        </w:tc>
        <w:tc>
          <w:tcPr>
            <w:tcW w:w="65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3CF9C9" w14:textId="77777777" w:rsidR="00A42D77" w:rsidRPr="004940F3" w:rsidRDefault="00657EB1" w:rsidP="00A42D77">
            <w:pPr>
              <w:pStyle w:val="Brdtekst"/>
              <w:spacing w:after="283"/>
              <w:rPr>
                <w:sz w:val="18"/>
                <w:szCs w:val="18"/>
              </w:rPr>
            </w:pPr>
            <w:hyperlink r:id="rId31" w:anchor="argument=undefined&amp;query=&amp;page=1" w:history="1">
              <w:r w:rsidR="00A42D77" w:rsidRPr="004940F3">
                <w:rPr>
                  <w:rStyle w:val="Hyperkobling"/>
                  <w:sz w:val="18"/>
                  <w:szCs w:val="18"/>
                </w:rPr>
                <w:t>https://www.anskaffelser.no/verktoy/veiledere/mottakere-i-elma#argument=undefined&amp;query=&amp;page=1</w:t>
              </w:r>
            </w:hyperlink>
          </w:p>
          <w:p w14:paraId="31AE0EAD" w14:textId="136E3CF2" w:rsidR="00A42D77" w:rsidRDefault="00657EB1" w:rsidP="00A42D77">
            <w:pPr>
              <w:pStyle w:val="Brdtekst"/>
              <w:spacing w:after="283"/>
            </w:pPr>
            <w:hyperlink r:id="rId32" w:history="1">
              <w:r w:rsidR="00A42D77" w:rsidRPr="004940F3">
                <w:rPr>
                  <w:rStyle w:val="Hyperkobling"/>
                  <w:sz w:val="18"/>
                  <w:szCs w:val="18"/>
                </w:rPr>
                <w:t>https://hotell.difi.no/?dataset=difi/elma/participants</w:t>
              </w:r>
            </w:hyperlink>
            <w:r w:rsidR="00A42D77" w:rsidRPr="004940F3">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3"/>
      <w:footerReference w:type="even" r:id="rId34"/>
      <w:footerReference w:type="first" r:id="rId35"/>
      <w:pgSz w:w="11906" w:h="16838"/>
      <w:pgMar w:top="766" w:right="991" w:bottom="709" w:left="2268" w:header="708" w:footer="708" w:gutter="0"/>
      <w:cols w:space="708"/>
      <w:docGrid w:linePitch="24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F129E" w14:textId="77777777" w:rsidR="005F1307" w:rsidRDefault="005F1307">
      <w:pPr>
        <w:spacing w:before="0"/>
      </w:pPr>
      <w:r>
        <w:separator/>
      </w:r>
    </w:p>
  </w:endnote>
  <w:endnote w:type="continuationSeparator" w:id="0">
    <w:p w14:paraId="1AC443F1" w14:textId="77777777" w:rsidR="005F1307" w:rsidRDefault="005F1307">
      <w:pPr>
        <w:spacing w:before="0"/>
      </w:pPr>
      <w:r>
        <w:continuationSeparator/>
      </w:r>
    </w:p>
  </w:endnote>
  <w:endnote w:type="continuationNotice" w:id="1">
    <w:p w14:paraId="22435224" w14:textId="77777777" w:rsidR="005F1307" w:rsidRDefault="005F13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5896" w14:textId="72786AFE" w:rsidR="005F1307" w:rsidRDefault="005F1307">
    <w:pPr>
      <w:pStyle w:val="Bunntekst"/>
    </w:pPr>
    <w:r>
      <w:rPr>
        <w:noProof/>
        <w:lang w:eastAsia="nb-NO"/>
      </w:rPr>
      <mc:AlternateContent>
        <mc:Choice Requires="wps">
          <w:drawing>
            <wp:anchor distT="0" distB="0" distL="0" distR="0" simplePos="0" relativeHeight="251659264" behindDoc="0" locked="0" layoutInCell="1" allowOverlap="1" wp14:anchorId="10AD8777" wp14:editId="1861705C">
              <wp:simplePos x="635" y="635"/>
              <wp:positionH relativeFrom="leftMargin">
                <wp:align>left</wp:align>
              </wp:positionH>
              <wp:positionV relativeFrom="paragraph">
                <wp:posOffset>635</wp:posOffset>
              </wp:positionV>
              <wp:extent cx="443865" cy="443865"/>
              <wp:effectExtent l="0" t="0" r="15240" b="2540"/>
              <wp:wrapSquare wrapText="bothSides"/>
              <wp:docPr id="3" name="Tekstboks 3"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BC5A53" w14:textId="41E20EE0" w:rsidR="005F1307" w:rsidRPr="00F34FCD" w:rsidRDefault="005F1307">
                          <w:pPr>
                            <w:rPr>
                              <w:rFonts w:ascii="Calibri" w:eastAsia="Calibri" w:hAnsi="Calibri" w:cs="Calibri"/>
                              <w:noProof/>
                              <w:color w:val="000000"/>
                              <w:sz w:val="12"/>
                              <w:szCs w:val="12"/>
                            </w:rPr>
                          </w:pPr>
                          <w:bookmarkStart w:id="116" w:name="_GoBack"/>
                          <w:r w:rsidRPr="00F34FCD">
                            <w:rPr>
                              <w:rFonts w:ascii="Calibri" w:eastAsia="Calibri" w:hAnsi="Calibri" w:cs="Calibri"/>
                              <w:noProof/>
                              <w:color w:val="000000"/>
                              <w:sz w:val="12"/>
                              <w:szCs w:val="12"/>
                            </w:rPr>
                            <w:t>Intern</w:t>
                          </w:r>
                          <w:bookmarkEnd w:id="116"/>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0AD8777" id="_x0000_t202" coordsize="21600,21600" o:spt="202" path="m,l,21600r21600,l21600,xe">
              <v:stroke joinstyle="miter"/>
              <v:path gradientshapeok="t" o:connecttype="rect"/>
            </v:shapetype>
            <v:shape id="Tekstboks 3" o:spid="_x0000_s1026" type="#_x0000_t202" alt="Inter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" filled="f" stroked="f">
              <v:textbox style="mso-fit-shape-to-text:t" inset="5pt,0,0,0">
                <w:txbxContent>
                  <w:p w14:paraId="51BC5A53" w14:textId="41E20EE0"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3BBA6" w14:textId="1F88DA6F" w:rsidR="005F1307" w:rsidRDefault="005F1307">
    <w:pPr>
      <w:pStyle w:val="Bunntekst"/>
    </w:pPr>
    <w:r>
      <w:rPr>
        <w:noProof/>
        <w:lang w:eastAsia="nb-NO"/>
      </w:rPr>
      <mc:AlternateContent>
        <mc:Choice Requires="wps">
          <w:drawing>
            <wp:anchor distT="0" distB="0" distL="0" distR="0" simplePos="0" relativeHeight="251658240" behindDoc="0" locked="0" layoutInCell="1" allowOverlap="1" wp14:anchorId="603091C4" wp14:editId="057AFC5A">
              <wp:simplePos x="635" y="635"/>
              <wp:positionH relativeFrom="leftMargin">
                <wp:align>left</wp:align>
              </wp:positionH>
              <wp:positionV relativeFrom="paragraph">
                <wp:posOffset>635</wp:posOffset>
              </wp:positionV>
              <wp:extent cx="443865" cy="443865"/>
              <wp:effectExtent l="0" t="0" r="15240" b="2540"/>
              <wp:wrapSquare wrapText="bothSides"/>
              <wp:docPr id="2" name="Tekstboks 2" descr="Intern">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D4B592" w14:textId="38468C23" w:rsidR="005F1307" w:rsidRPr="00F34FCD" w:rsidRDefault="005F1307">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03091C4" id="_x0000_t202" coordsize="21600,21600" o:spt="202" path="m,l,21600r21600,l21600,xe">
              <v:stroke joinstyle="miter"/>
              <v:path gradientshapeok="t" o:connecttype="rect"/>
            </v:shapetype>
            <v:shape id="Tekstboks 2" o:spid="_x0000_s1028" type="#_x0000_t202" alt="Inter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" filled="f" stroked="f">
              <v:textbox style="mso-fit-shape-to-text:t" inset="5pt,0,0,0">
                <w:txbxContent>
                  <w:p w14:paraId="61D4B592" w14:textId="38468C23" w:rsidR="000126D1" w:rsidRPr="00F34FCD" w:rsidRDefault="000126D1">
                    <w:pPr>
                      <w:rPr>
                        <w:rFonts w:ascii="Calibri" w:eastAsia="Calibri" w:hAnsi="Calibri" w:cs="Calibri"/>
                        <w:noProof/>
                        <w:color w:val="000000"/>
                        <w:sz w:val="12"/>
                        <w:szCs w:val="12"/>
                      </w:rPr>
                    </w:pPr>
                    <w:r w:rsidRPr="00F34FCD">
                      <w:rPr>
                        <w:rFonts w:ascii="Calibri" w:eastAsia="Calibri" w:hAnsi="Calibri" w:cs="Calibri"/>
                        <w:noProof/>
                        <w:color w:val="000000"/>
                        <w:sz w:val="12"/>
                        <w:szCs w:val="12"/>
                      </w:rPr>
                      <w:t>Intern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9E539" w14:textId="77777777" w:rsidR="005F1307" w:rsidRDefault="005F1307">
      <w:pPr>
        <w:spacing w:before="0"/>
      </w:pPr>
      <w:r>
        <w:separator/>
      </w:r>
    </w:p>
  </w:footnote>
  <w:footnote w:type="continuationSeparator" w:id="0">
    <w:p w14:paraId="57198F28" w14:textId="77777777" w:rsidR="005F1307" w:rsidRDefault="005F1307">
      <w:pPr>
        <w:spacing w:before="0"/>
      </w:pPr>
      <w:r>
        <w:continuationSeparator/>
      </w:r>
    </w:p>
  </w:footnote>
  <w:footnote w:type="continuationNotice" w:id="1">
    <w:p w14:paraId="01D7DD1B" w14:textId="77777777" w:rsidR="005F1307" w:rsidRDefault="005F130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5F1307" w14:paraId="466BCE19" w14:textId="77777777">
      <w:trPr>
        <w:tblHeader/>
      </w:trPr>
      <w:tc>
        <w:tcPr>
          <w:tcW w:w="2882" w:type="dxa"/>
          <w:shd w:val="clear" w:color="auto" w:fill="auto"/>
        </w:tcPr>
        <w:p w14:paraId="3F57E96B" w14:textId="05FFF76D" w:rsidR="005F1307" w:rsidRDefault="005F1307">
          <w:pPr>
            <w:pStyle w:val="TableHeading"/>
          </w:pPr>
          <w:r>
            <w:rPr>
              <w:noProof/>
              <w:lang w:eastAsia="nb-NO"/>
            </w:rPr>
            <w:drawing>
              <wp:inline distT="0" distB="0" distL="0" distR="0" wp14:anchorId="614DCDB1" wp14:editId="42AB537A">
                <wp:extent cx="1830070" cy="313377"/>
                <wp:effectExtent l="0" t="0" r="0" b="0"/>
                <wp:docPr id="1" name="Bilde 1" title="Logo HMN"/>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0070" cy="313377"/>
                        </a:xfrm>
                        <a:prstGeom prst="rect">
                          <a:avLst/>
                        </a:prstGeom>
                        <a:noFill/>
                        <a:ln>
                          <a:noFill/>
                        </a:ln>
                      </pic:spPr>
                    </pic:pic>
                  </a:graphicData>
                </a:graphic>
              </wp:inline>
            </w:drawing>
          </w:r>
        </w:p>
      </w:tc>
      <w:tc>
        <w:tcPr>
          <w:tcW w:w="2882" w:type="dxa"/>
          <w:shd w:val="clear" w:color="auto" w:fill="auto"/>
        </w:tcPr>
        <w:p w14:paraId="2AA28637" w14:textId="77777777" w:rsidR="005F1307" w:rsidRPr="009F2B39" w:rsidRDefault="005F1307">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5DE1E0A4" w:rsidR="005F1307" w:rsidRDefault="005F1307">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sidR="00657EB1">
            <w:rPr>
              <w:noProof/>
              <w:sz w:val="18"/>
            </w:rPr>
            <w:t>10</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sidR="00657EB1">
            <w:rPr>
              <w:noProof/>
              <w:sz w:val="18"/>
            </w:rPr>
            <w:t>10</w:t>
          </w:r>
          <w:r>
            <w:rPr>
              <w:sz w:val="18"/>
            </w:rPr>
            <w:fldChar w:fldCharType="end"/>
          </w:r>
        </w:p>
        <w:p w14:paraId="7EEC32F5" w14:textId="6F85CB3B" w:rsidR="005F1307" w:rsidRDefault="005F1307" w:rsidP="007D596D">
          <w:pPr>
            <w:pStyle w:val="Brdtekst"/>
            <w:spacing w:before="0"/>
            <w:ind w:left="33"/>
            <w:jc w:val="right"/>
          </w:pPr>
          <w:r>
            <w:rPr>
              <w:sz w:val="18"/>
            </w:rPr>
            <w:t>Versjon 3.2.1</w:t>
          </w:r>
          <w:r>
            <w:rPr>
              <w:sz w:val="18"/>
            </w:rPr>
            <w:br/>
            <w:t>Dato: 25.07.2023</w:t>
          </w:r>
        </w:p>
      </w:tc>
    </w:tr>
  </w:tbl>
  <w:p w14:paraId="30CE80E8" w14:textId="77777777" w:rsidR="005F1307" w:rsidRDefault="005F1307">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abstractNum w:abstractNumId="8" w15:restartNumberingAfterBreak="0">
    <w:nsid w:val="13892182"/>
    <w:multiLevelType w:val="hybridMultilevel"/>
    <w:tmpl w:val="7174FCB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562146"/>
    <w:multiLevelType w:val="hybridMultilevel"/>
    <w:tmpl w:val="81E0E3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ED53AA6"/>
    <w:multiLevelType w:val="hybridMultilevel"/>
    <w:tmpl w:val="5C72E9F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0"/>
  </w:num>
  <w:num w:numId="11">
    <w:abstractNumId w:val="0"/>
  </w:num>
  <w:num w:numId="12">
    <w:abstractNumId w:val="9"/>
  </w:num>
  <w:num w:numId="13">
    <w:abstractNumId w:val="10"/>
  </w:num>
  <w:num w:numId="14">
    <w:abstractNumId w:val="8"/>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5297"/>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BE"/>
    <w:rsid w:val="00001248"/>
    <w:rsid w:val="00005CE3"/>
    <w:rsid w:val="000119F1"/>
    <w:rsid w:val="000126D1"/>
    <w:rsid w:val="00016E4F"/>
    <w:rsid w:val="00020CFD"/>
    <w:rsid w:val="0002364C"/>
    <w:rsid w:val="00036661"/>
    <w:rsid w:val="0004074E"/>
    <w:rsid w:val="000421CC"/>
    <w:rsid w:val="000445F8"/>
    <w:rsid w:val="00044887"/>
    <w:rsid w:val="00050B6D"/>
    <w:rsid w:val="000510D8"/>
    <w:rsid w:val="0007093C"/>
    <w:rsid w:val="000731B4"/>
    <w:rsid w:val="000735BC"/>
    <w:rsid w:val="00076BEF"/>
    <w:rsid w:val="00081336"/>
    <w:rsid w:val="0008368D"/>
    <w:rsid w:val="00095048"/>
    <w:rsid w:val="000957B2"/>
    <w:rsid w:val="000B5D15"/>
    <w:rsid w:val="000B7180"/>
    <w:rsid w:val="000D695F"/>
    <w:rsid w:val="000E1692"/>
    <w:rsid w:val="000E7074"/>
    <w:rsid w:val="000F48CE"/>
    <w:rsid w:val="000F5B23"/>
    <w:rsid w:val="00103915"/>
    <w:rsid w:val="001172D6"/>
    <w:rsid w:val="0011780C"/>
    <w:rsid w:val="00143A1A"/>
    <w:rsid w:val="001748A1"/>
    <w:rsid w:val="001841DF"/>
    <w:rsid w:val="00187A72"/>
    <w:rsid w:val="001A0DBC"/>
    <w:rsid w:val="001C30CC"/>
    <w:rsid w:val="001C5E6E"/>
    <w:rsid w:val="001D418A"/>
    <w:rsid w:val="001D420D"/>
    <w:rsid w:val="001D7F84"/>
    <w:rsid w:val="001E2F37"/>
    <w:rsid w:val="001E5CD3"/>
    <w:rsid w:val="001E5F50"/>
    <w:rsid w:val="001E7BB7"/>
    <w:rsid w:val="001F1DB0"/>
    <w:rsid w:val="001F460D"/>
    <w:rsid w:val="001F6CA1"/>
    <w:rsid w:val="00200F0F"/>
    <w:rsid w:val="00204318"/>
    <w:rsid w:val="00204408"/>
    <w:rsid w:val="00211A74"/>
    <w:rsid w:val="002128E9"/>
    <w:rsid w:val="00214D4F"/>
    <w:rsid w:val="002161A0"/>
    <w:rsid w:val="00216849"/>
    <w:rsid w:val="00217C89"/>
    <w:rsid w:val="002242C7"/>
    <w:rsid w:val="00227DB0"/>
    <w:rsid w:val="00243445"/>
    <w:rsid w:val="00264CD0"/>
    <w:rsid w:val="00270FC2"/>
    <w:rsid w:val="00272023"/>
    <w:rsid w:val="00280C52"/>
    <w:rsid w:val="00294A0A"/>
    <w:rsid w:val="0029615B"/>
    <w:rsid w:val="00296B03"/>
    <w:rsid w:val="002A14BD"/>
    <w:rsid w:val="002B053C"/>
    <w:rsid w:val="002B7397"/>
    <w:rsid w:val="002C1813"/>
    <w:rsid w:val="002C3D41"/>
    <w:rsid w:val="002D0D0C"/>
    <w:rsid w:val="002D14A4"/>
    <w:rsid w:val="002E5587"/>
    <w:rsid w:val="002F699E"/>
    <w:rsid w:val="003002E8"/>
    <w:rsid w:val="00301BA9"/>
    <w:rsid w:val="003218A1"/>
    <w:rsid w:val="00322035"/>
    <w:rsid w:val="00322F37"/>
    <w:rsid w:val="00334B62"/>
    <w:rsid w:val="003433C1"/>
    <w:rsid w:val="0035358C"/>
    <w:rsid w:val="003815AD"/>
    <w:rsid w:val="00383289"/>
    <w:rsid w:val="00390BB8"/>
    <w:rsid w:val="003A64F6"/>
    <w:rsid w:val="003B3C57"/>
    <w:rsid w:val="003B3E16"/>
    <w:rsid w:val="003C2161"/>
    <w:rsid w:val="003C2BFC"/>
    <w:rsid w:val="003C2C77"/>
    <w:rsid w:val="003C7757"/>
    <w:rsid w:val="003D0E2A"/>
    <w:rsid w:val="003E1488"/>
    <w:rsid w:val="003F28F1"/>
    <w:rsid w:val="003F2F62"/>
    <w:rsid w:val="003F574F"/>
    <w:rsid w:val="003F7164"/>
    <w:rsid w:val="00407B60"/>
    <w:rsid w:val="004203DE"/>
    <w:rsid w:val="00426686"/>
    <w:rsid w:val="00431965"/>
    <w:rsid w:val="00441B36"/>
    <w:rsid w:val="00443DAB"/>
    <w:rsid w:val="00445D2A"/>
    <w:rsid w:val="004475A8"/>
    <w:rsid w:val="00450047"/>
    <w:rsid w:val="004555E0"/>
    <w:rsid w:val="00457C64"/>
    <w:rsid w:val="00463907"/>
    <w:rsid w:val="004717E5"/>
    <w:rsid w:val="0047221F"/>
    <w:rsid w:val="004746B1"/>
    <w:rsid w:val="00474857"/>
    <w:rsid w:val="00480081"/>
    <w:rsid w:val="00483252"/>
    <w:rsid w:val="00484663"/>
    <w:rsid w:val="0049061F"/>
    <w:rsid w:val="00493A90"/>
    <w:rsid w:val="004940F3"/>
    <w:rsid w:val="004A3AB9"/>
    <w:rsid w:val="004A4612"/>
    <w:rsid w:val="004B1498"/>
    <w:rsid w:val="004D3636"/>
    <w:rsid w:val="004E7981"/>
    <w:rsid w:val="004F5760"/>
    <w:rsid w:val="00504171"/>
    <w:rsid w:val="00522233"/>
    <w:rsid w:val="00522C81"/>
    <w:rsid w:val="0053404A"/>
    <w:rsid w:val="005440B2"/>
    <w:rsid w:val="00553613"/>
    <w:rsid w:val="00562BEA"/>
    <w:rsid w:val="00574B12"/>
    <w:rsid w:val="005762FC"/>
    <w:rsid w:val="00585004"/>
    <w:rsid w:val="0058573A"/>
    <w:rsid w:val="00592ECE"/>
    <w:rsid w:val="00594C61"/>
    <w:rsid w:val="005A616F"/>
    <w:rsid w:val="005A639F"/>
    <w:rsid w:val="005A654F"/>
    <w:rsid w:val="005B4366"/>
    <w:rsid w:val="005C3F7D"/>
    <w:rsid w:val="005D5FAB"/>
    <w:rsid w:val="005D736D"/>
    <w:rsid w:val="005E3927"/>
    <w:rsid w:val="005E422B"/>
    <w:rsid w:val="005E531B"/>
    <w:rsid w:val="005E57AC"/>
    <w:rsid w:val="005F1307"/>
    <w:rsid w:val="005F2365"/>
    <w:rsid w:val="005F24C8"/>
    <w:rsid w:val="005F2F5A"/>
    <w:rsid w:val="005F514C"/>
    <w:rsid w:val="00603ABD"/>
    <w:rsid w:val="006047AA"/>
    <w:rsid w:val="00606C44"/>
    <w:rsid w:val="006147CA"/>
    <w:rsid w:val="00620F8D"/>
    <w:rsid w:val="00621C41"/>
    <w:rsid w:val="006323EB"/>
    <w:rsid w:val="0063366C"/>
    <w:rsid w:val="00637357"/>
    <w:rsid w:val="00651725"/>
    <w:rsid w:val="00657EB1"/>
    <w:rsid w:val="006727FC"/>
    <w:rsid w:val="00674AA9"/>
    <w:rsid w:val="00680D2C"/>
    <w:rsid w:val="00687131"/>
    <w:rsid w:val="006919EB"/>
    <w:rsid w:val="00697906"/>
    <w:rsid w:val="006A24F6"/>
    <w:rsid w:val="006A3C88"/>
    <w:rsid w:val="006A77FA"/>
    <w:rsid w:val="006B1F2B"/>
    <w:rsid w:val="006B4013"/>
    <w:rsid w:val="006D108F"/>
    <w:rsid w:val="006E05AD"/>
    <w:rsid w:val="006E632B"/>
    <w:rsid w:val="006E7A6B"/>
    <w:rsid w:val="007058DE"/>
    <w:rsid w:val="007104C1"/>
    <w:rsid w:val="0072001A"/>
    <w:rsid w:val="00726A8E"/>
    <w:rsid w:val="00731D61"/>
    <w:rsid w:val="00766D2C"/>
    <w:rsid w:val="00770A22"/>
    <w:rsid w:val="00776719"/>
    <w:rsid w:val="0077786F"/>
    <w:rsid w:val="007806F9"/>
    <w:rsid w:val="0079443F"/>
    <w:rsid w:val="00796526"/>
    <w:rsid w:val="00797960"/>
    <w:rsid w:val="007A09C9"/>
    <w:rsid w:val="007A2064"/>
    <w:rsid w:val="007C2A43"/>
    <w:rsid w:val="007C4737"/>
    <w:rsid w:val="007D305A"/>
    <w:rsid w:val="007D596D"/>
    <w:rsid w:val="007E5A4F"/>
    <w:rsid w:val="007F33BD"/>
    <w:rsid w:val="007F79F9"/>
    <w:rsid w:val="00800339"/>
    <w:rsid w:val="00810B11"/>
    <w:rsid w:val="0082581E"/>
    <w:rsid w:val="00832270"/>
    <w:rsid w:val="008463D3"/>
    <w:rsid w:val="008473F5"/>
    <w:rsid w:val="00853036"/>
    <w:rsid w:val="00854E98"/>
    <w:rsid w:val="00860504"/>
    <w:rsid w:val="00863224"/>
    <w:rsid w:val="008677BF"/>
    <w:rsid w:val="00885160"/>
    <w:rsid w:val="008915E8"/>
    <w:rsid w:val="008933B5"/>
    <w:rsid w:val="008A10DE"/>
    <w:rsid w:val="008A5707"/>
    <w:rsid w:val="008B7F82"/>
    <w:rsid w:val="008C0511"/>
    <w:rsid w:val="008C70E7"/>
    <w:rsid w:val="008D1B3E"/>
    <w:rsid w:val="008D5F12"/>
    <w:rsid w:val="008E11C2"/>
    <w:rsid w:val="008E1E82"/>
    <w:rsid w:val="008F3240"/>
    <w:rsid w:val="00901836"/>
    <w:rsid w:val="00901DE8"/>
    <w:rsid w:val="00912A32"/>
    <w:rsid w:val="00914687"/>
    <w:rsid w:val="009172F2"/>
    <w:rsid w:val="009307BE"/>
    <w:rsid w:val="009347F0"/>
    <w:rsid w:val="00943451"/>
    <w:rsid w:val="00946859"/>
    <w:rsid w:val="009468A4"/>
    <w:rsid w:val="00947D89"/>
    <w:rsid w:val="00953F91"/>
    <w:rsid w:val="00960C77"/>
    <w:rsid w:val="00963F76"/>
    <w:rsid w:val="00970192"/>
    <w:rsid w:val="0097506E"/>
    <w:rsid w:val="00977DDF"/>
    <w:rsid w:val="0098082A"/>
    <w:rsid w:val="009857BF"/>
    <w:rsid w:val="0099042A"/>
    <w:rsid w:val="00991C79"/>
    <w:rsid w:val="009A7C83"/>
    <w:rsid w:val="009B2F0E"/>
    <w:rsid w:val="009D326A"/>
    <w:rsid w:val="009E52C5"/>
    <w:rsid w:val="009E665F"/>
    <w:rsid w:val="009F2B39"/>
    <w:rsid w:val="009F4058"/>
    <w:rsid w:val="009F5FE5"/>
    <w:rsid w:val="00A00B7F"/>
    <w:rsid w:val="00A061C0"/>
    <w:rsid w:val="00A14276"/>
    <w:rsid w:val="00A24055"/>
    <w:rsid w:val="00A3497C"/>
    <w:rsid w:val="00A35027"/>
    <w:rsid w:val="00A42D77"/>
    <w:rsid w:val="00A53F11"/>
    <w:rsid w:val="00A5506F"/>
    <w:rsid w:val="00A63767"/>
    <w:rsid w:val="00A63F21"/>
    <w:rsid w:val="00A65CDE"/>
    <w:rsid w:val="00A66801"/>
    <w:rsid w:val="00A730C6"/>
    <w:rsid w:val="00A7375C"/>
    <w:rsid w:val="00A76B70"/>
    <w:rsid w:val="00A97CE0"/>
    <w:rsid w:val="00AA2A32"/>
    <w:rsid w:val="00AA561F"/>
    <w:rsid w:val="00AA7518"/>
    <w:rsid w:val="00AB251A"/>
    <w:rsid w:val="00AC32BC"/>
    <w:rsid w:val="00AC3530"/>
    <w:rsid w:val="00AC4D2B"/>
    <w:rsid w:val="00AE0BF0"/>
    <w:rsid w:val="00AE6EFE"/>
    <w:rsid w:val="00B0020A"/>
    <w:rsid w:val="00B03340"/>
    <w:rsid w:val="00B0667F"/>
    <w:rsid w:val="00B1338F"/>
    <w:rsid w:val="00B17DED"/>
    <w:rsid w:val="00B21F7A"/>
    <w:rsid w:val="00B347DA"/>
    <w:rsid w:val="00B37A1F"/>
    <w:rsid w:val="00B4423E"/>
    <w:rsid w:val="00B46BA0"/>
    <w:rsid w:val="00B66BFA"/>
    <w:rsid w:val="00B74202"/>
    <w:rsid w:val="00B836DD"/>
    <w:rsid w:val="00B83E85"/>
    <w:rsid w:val="00B8733D"/>
    <w:rsid w:val="00B920D4"/>
    <w:rsid w:val="00B93680"/>
    <w:rsid w:val="00BA2EFD"/>
    <w:rsid w:val="00BA6E2F"/>
    <w:rsid w:val="00BC05F4"/>
    <w:rsid w:val="00BC2C90"/>
    <w:rsid w:val="00BC6961"/>
    <w:rsid w:val="00BD0729"/>
    <w:rsid w:val="00BD09E2"/>
    <w:rsid w:val="00BD7825"/>
    <w:rsid w:val="00BF7F9E"/>
    <w:rsid w:val="00C0564B"/>
    <w:rsid w:val="00C24B86"/>
    <w:rsid w:val="00C405A8"/>
    <w:rsid w:val="00C414A7"/>
    <w:rsid w:val="00C42D4A"/>
    <w:rsid w:val="00C47516"/>
    <w:rsid w:val="00C47FE4"/>
    <w:rsid w:val="00C704A7"/>
    <w:rsid w:val="00C87477"/>
    <w:rsid w:val="00C87DB8"/>
    <w:rsid w:val="00C90FE4"/>
    <w:rsid w:val="00C937D2"/>
    <w:rsid w:val="00C97B99"/>
    <w:rsid w:val="00CC22CA"/>
    <w:rsid w:val="00CC56D1"/>
    <w:rsid w:val="00CE3650"/>
    <w:rsid w:val="00CE4D6A"/>
    <w:rsid w:val="00CE66E3"/>
    <w:rsid w:val="00CF1D9F"/>
    <w:rsid w:val="00CF304E"/>
    <w:rsid w:val="00CF7138"/>
    <w:rsid w:val="00D006F4"/>
    <w:rsid w:val="00D01632"/>
    <w:rsid w:val="00D25F6B"/>
    <w:rsid w:val="00D36730"/>
    <w:rsid w:val="00D37714"/>
    <w:rsid w:val="00D471D8"/>
    <w:rsid w:val="00D5290E"/>
    <w:rsid w:val="00D54B41"/>
    <w:rsid w:val="00D62E84"/>
    <w:rsid w:val="00D669B9"/>
    <w:rsid w:val="00D75FCC"/>
    <w:rsid w:val="00D871A2"/>
    <w:rsid w:val="00DA0D11"/>
    <w:rsid w:val="00DA5634"/>
    <w:rsid w:val="00DD24CB"/>
    <w:rsid w:val="00DD28A7"/>
    <w:rsid w:val="00DD294D"/>
    <w:rsid w:val="00DD6B4F"/>
    <w:rsid w:val="00DD6CBA"/>
    <w:rsid w:val="00DE72F1"/>
    <w:rsid w:val="00DE7F9D"/>
    <w:rsid w:val="00DF73CE"/>
    <w:rsid w:val="00E0778A"/>
    <w:rsid w:val="00E11C3E"/>
    <w:rsid w:val="00E25812"/>
    <w:rsid w:val="00E26FA5"/>
    <w:rsid w:val="00E40F74"/>
    <w:rsid w:val="00E518DF"/>
    <w:rsid w:val="00E533CD"/>
    <w:rsid w:val="00E7139D"/>
    <w:rsid w:val="00E77C92"/>
    <w:rsid w:val="00E82543"/>
    <w:rsid w:val="00E85119"/>
    <w:rsid w:val="00E96072"/>
    <w:rsid w:val="00EB2317"/>
    <w:rsid w:val="00EB47EE"/>
    <w:rsid w:val="00EB60EC"/>
    <w:rsid w:val="00EB6EEA"/>
    <w:rsid w:val="00EB6FAA"/>
    <w:rsid w:val="00EC0D38"/>
    <w:rsid w:val="00EE1B6E"/>
    <w:rsid w:val="00EE6AE0"/>
    <w:rsid w:val="00EE6EC7"/>
    <w:rsid w:val="00EF1086"/>
    <w:rsid w:val="00EF113B"/>
    <w:rsid w:val="00F03DCA"/>
    <w:rsid w:val="00F075FB"/>
    <w:rsid w:val="00F112F3"/>
    <w:rsid w:val="00F11E21"/>
    <w:rsid w:val="00F128F0"/>
    <w:rsid w:val="00F16898"/>
    <w:rsid w:val="00F20B38"/>
    <w:rsid w:val="00F24AF9"/>
    <w:rsid w:val="00F34ADB"/>
    <w:rsid w:val="00F34FCD"/>
    <w:rsid w:val="00F41583"/>
    <w:rsid w:val="00F6095E"/>
    <w:rsid w:val="00F65066"/>
    <w:rsid w:val="00F721E4"/>
    <w:rsid w:val="00F85F48"/>
    <w:rsid w:val="00F91182"/>
    <w:rsid w:val="00F91821"/>
    <w:rsid w:val="00FA11A1"/>
    <w:rsid w:val="00FA50F9"/>
    <w:rsid w:val="00FA67D6"/>
    <w:rsid w:val="00FB2A0D"/>
    <w:rsid w:val="00FB3D9B"/>
    <w:rsid w:val="00FC2A5A"/>
    <w:rsid w:val="00FC7B15"/>
    <w:rsid w:val="00FD35FB"/>
    <w:rsid w:val="00FD4B80"/>
    <w:rsid w:val="00FF7E8B"/>
    <w:rsid w:val="06438B2B"/>
    <w:rsid w:val="06FAEFE1"/>
    <w:rsid w:val="0DF9E509"/>
    <w:rsid w:val="208445E6"/>
    <w:rsid w:val="21B64458"/>
    <w:rsid w:val="258A4331"/>
    <w:rsid w:val="2F17FD1A"/>
    <w:rsid w:val="324F9DDC"/>
    <w:rsid w:val="328B9CFD"/>
    <w:rsid w:val="349B6931"/>
    <w:rsid w:val="35CCAE44"/>
    <w:rsid w:val="38C52E42"/>
    <w:rsid w:val="477E1FA6"/>
    <w:rsid w:val="5B2EE51D"/>
    <w:rsid w:val="612F14E3"/>
    <w:rsid w:val="62CAE544"/>
    <w:rsid w:val="630CB7BB"/>
    <w:rsid w:val="6439254F"/>
    <w:rsid w:val="6A07A9D4"/>
    <w:rsid w:val="6D4C57A1"/>
    <w:rsid w:val="6D86F058"/>
    <w:rsid w:val="6EAB5BE7"/>
    <w:rsid w:val="7B119091"/>
    <w:rsid w:val="7DB6BB5B"/>
    <w:rsid w:val="7E902B8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oNotEmbedSmartTags/>
  <w:decimalSymbol w:val=","/>
  <w:listSeparator w:val=";"/>
  <w14:docId w14:val="22B1F0B6"/>
  <w15:docId w15:val="{F77D1DA5-C221-42FE-B2FD-FAF2D7A7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uiPriority w:val="34"/>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customStyle="1" w:styleId="Ulstomtale1">
    <w:name w:val="Uløst omtale1"/>
    <w:basedOn w:val="Standardskriftforavsnitt"/>
    <w:uiPriority w:val="99"/>
    <w:semiHidden/>
    <w:unhideWhenUsed/>
    <w:rsid w:val="00A3497C"/>
    <w:rPr>
      <w:color w:val="808080"/>
      <w:shd w:val="clear" w:color="auto" w:fill="E6E6E6"/>
    </w:rPr>
  </w:style>
  <w:style w:type="character" w:customStyle="1" w:styleId="Ulstomtale2">
    <w:name w:val="Uløst omtale2"/>
    <w:basedOn w:val="Standardskriftforavsnitt"/>
    <w:uiPriority w:val="99"/>
    <w:semiHidden/>
    <w:unhideWhenUsed/>
    <w:rsid w:val="00A65C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1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kasse-systemleverandorer/ehf-infrastruktur-kontraktsoppfolging/hva-er-elma" TargetMode="External"/><Relationship Id="rId18" Type="http://schemas.openxmlformats.org/officeDocument/2006/relationships/hyperlink" Target="https://anskaffelser.dev/postaward/g3/spec/" TargetMode="External"/><Relationship Id="rId26" Type="http://schemas.openxmlformats.org/officeDocument/2006/relationships/hyperlink" Target="http://www.peppol.eu/peppol_elements/-transport-infrastructure" TargetMode="External"/><Relationship Id="rId3" Type="http://schemas.openxmlformats.org/officeDocument/2006/relationships/customXml" Target="../customXml/item3.xml"/><Relationship Id="rId21" Type="http://schemas.openxmlformats.org/officeDocument/2006/relationships/hyperlink" Target="https://helse-midt.no/om-oss/for-leverandorer"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hmn.katalog@hemit.no" TargetMode="External"/><Relationship Id="rId17" Type="http://schemas.openxmlformats.org/officeDocument/2006/relationships/hyperlink" Target="http://www.gs1.no/unspsc" TargetMode="External"/><Relationship Id="rId25" Type="http://schemas.openxmlformats.org/officeDocument/2006/relationships/hyperlink" Target="https://anskaffelser.no/verktoy/veiledere/ehf-infrastruktur-konkurransegjennomforing-systemleverandore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nskaffelser.dev/postaward/g3/spec/" TargetMode="External"/><Relationship Id="rId20" Type="http://schemas.openxmlformats.org/officeDocument/2006/relationships/hyperlink" Target="https://anskaffelser.dev/postaward/g3/spec/" TargetMode="External"/><Relationship Id="rId29" Type="http://schemas.openxmlformats.org/officeDocument/2006/relationships/hyperlink" Target="https://peppol.eu/downloads/post-awar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else-midt.no/om-oss/for-leverandorer" TargetMode="Externa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hotell.difi.no/?dataset=difi/elma/participant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gs1.no/unsps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www.anskaffelser.no/verktoy/veiledere/mottakere-i-el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dev/postaward/g3/spe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310CAEEC435847A416C44539371BF6" ma:contentTypeVersion="9" ma:contentTypeDescription="Opprett et nytt dokument." ma:contentTypeScope="" ma:versionID="870ff59e228b8977829fb9f0a4893267">
  <xsd:schema xmlns:xsd="http://www.w3.org/2001/XMLSchema" xmlns:xs="http://www.w3.org/2001/XMLSchema" xmlns:p="http://schemas.microsoft.com/office/2006/metadata/properties" xmlns:ns2="52e8517a-076b-4a2d-ac2c-4537f6f95cc9" targetNamespace="http://schemas.microsoft.com/office/2006/metadata/properties" ma:root="true" ma:fieldsID="cee3e52df7644d3400c50ef318f66c3e" ns2:_="">
    <xsd:import namespace="52e8517a-076b-4a2d-ac2c-4537f6f95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e8517a-076b-4a2d-ac2c-4537f6f95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e8517a-076b-4a2d-ac2c-4537f6f95c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509DE-ABD5-45DF-9BD7-3A5026FE75D8}">
  <ds:schemaRefs>
    <ds:schemaRef ds:uri="http://schemas.microsoft.com/sharepoint/v3/contenttype/forms"/>
  </ds:schemaRefs>
</ds:datastoreItem>
</file>

<file path=customXml/itemProps2.xml><?xml version="1.0" encoding="utf-8"?>
<ds:datastoreItem xmlns:ds="http://schemas.openxmlformats.org/officeDocument/2006/customXml" ds:itemID="{3FEEBBF1-CB08-4216-94B6-90B0145F5CB1}"/>
</file>

<file path=customXml/itemProps3.xml><?xml version="1.0" encoding="utf-8"?>
<ds:datastoreItem xmlns:ds="http://schemas.openxmlformats.org/officeDocument/2006/customXml" ds:itemID="{035F3E96-84BF-4524-8D68-E25CEE0D8A4C}">
  <ds:schemaRefs>
    <ds:schemaRef ds:uri="http://schemas.microsoft.com/office/2006/documentManagement/types"/>
    <ds:schemaRef ds:uri="http://schemas.microsoft.com/office/2006/metadata/properties"/>
    <ds:schemaRef ds:uri="ee0afd18-39c6-4ac9-953c-67510cebca29"/>
    <ds:schemaRef ds:uri="http://purl.org/dc/elements/1.1/"/>
    <ds:schemaRef ds:uri="http://schemas.openxmlformats.org/package/2006/metadata/core-properties"/>
    <ds:schemaRef ds:uri="http://purl.org/dc/terms/"/>
    <ds:schemaRef ds:uri="http://schemas.microsoft.com/office/infopath/2007/PartnerControls"/>
    <ds:schemaRef ds:uri="bd419591-7a05-40a4-b4ac-42df548a6e2d"/>
    <ds:schemaRef ds:uri="http://www.w3.org/XML/1998/namespace"/>
    <ds:schemaRef ds:uri="http://purl.org/dc/dcmitype/"/>
  </ds:schemaRefs>
</ds:datastoreItem>
</file>

<file path=customXml/itemProps4.xml><?xml version="1.0" encoding="utf-8"?>
<ds:datastoreItem xmlns:ds="http://schemas.openxmlformats.org/officeDocument/2006/customXml" ds:itemID="{DC1DC9F7-990D-400D-A2DF-94676680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3408</Words>
  <Characters>18067</Characters>
  <Application>Microsoft Office Word</Application>
  <DocSecurity>0</DocSecurity>
  <Lines>150</Lines>
  <Paragraphs>42</Paragraphs>
  <ScaleCrop>false</ScaleCrop>
  <HeadingPairs>
    <vt:vector size="2" baseType="variant">
      <vt:variant>
        <vt:lpstr>Tittel</vt:lpstr>
      </vt:variant>
      <vt:variant>
        <vt:i4>1</vt:i4>
      </vt:variant>
    </vt:vector>
  </HeadingPairs>
  <TitlesOfParts>
    <vt:vector size="1" baseType="lpstr">
      <vt:lpstr>Samgandlingsavtale version 3_0</vt:lpstr>
    </vt:vector>
  </TitlesOfParts>
  <Company/>
  <LinksUpToDate>false</LinksUpToDate>
  <CharactersWithSpaces>21433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Samgandlingsavtale version 3_0</dc:title>
  <dc:creator>Difi</dc:creator>
  <dc:description>Dokumentet må ses i sammenheng med det eksternt eide dokumentet Logistikkbetingelser. Tilgjengeliggjort i Word (og ikke PDF) for å tilrettelegge for elektronisk signering</dc:description>
  <cp:lastModifiedBy>Ervik, Baard</cp:lastModifiedBy>
  <cp:revision>4</cp:revision>
  <cp:lastPrinted>2014-04-06T19:39:00Z</cp:lastPrinted>
  <dcterms:created xsi:type="dcterms:W3CDTF">2023-08-30T13:11:00Z</dcterms:created>
  <dcterms:modified xsi:type="dcterms:W3CDTF">2024-01-18T13:36:00Z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gezeichnet von">
    <vt:lpwstr>Jan Peters</vt:lpwstr>
  </property>
  <property fmtid="{D5CDD505-2E9C-101B-9397-08002B2CF9AE}" pid="3" name="Company">
    <vt:lpwstr>Edisys; Difi</vt:lpwstr>
  </property>
  <property fmtid="{D5CDD505-2E9C-101B-9397-08002B2CF9AE}" pid="4" name="ContentTypeId">
    <vt:lpwstr>0x010100CB310CAEEC435847A416C44539371BF6</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MediaServiceImageTags">
    <vt:lpwstr/>
  </property>
  <property fmtid="{D5CDD505-2E9C-101B-9397-08002B2CF9AE}" pid="11" name="ClassificationContentMarkingFooterShapeIds">
    <vt:lpwstr>2,3,4</vt:lpwstr>
  </property>
  <property fmtid="{D5CDD505-2E9C-101B-9397-08002B2CF9AE}" pid="12" name="ClassificationContentMarkingFooterFontProps">
    <vt:lpwstr>#000000,6,Calibri</vt:lpwstr>
  </property>
  <property fmtid="{D5CDD505-2E9C-101B-9397-08002B2CF9AE}" pid="13" name="ClassificationContentMarkingFooterText">
    <vt:lpwstr>Intern</vt:lpwstr>
  </property>
  <property fmtid="{D5CDD505-2E9C-101B-9397-08002B2CF9AE}" pid="14" name="MSIP_Label_27c53dd1-6ec2-448f-b81e-3adee47fd651_Enabled">
    <vt:lpwstr>true</vt:lpwstr>
  </property>
  <property fmtid="{D5CDD505-2E9C-101B-9397-08002B2CF9AE}" pid="15" name="MSIP_Label_27c53dd1-6ec2-448f-b81e-3adee47fd651_SetDate">
    <vt:lpwstr>2022-10-12T08:52:56Z</vt:lpwstr>
  </property>
  <property fmtid="{D5CDD505-2E9C-101B-9397-08002B2CF9AE}" pid="16" name="MSIP_Label_27c53dd1-6ec2-448f-b81e-3adee47fd651_Method">
    <vt:lpwstr>Standard</vt:lpwstr>
  </property>
  <property fmtid="{D5CDD505-2E9C-101B-9397-08002B2CF9AE}" pid="17" name="MSIP_Label_27c53dd1-6ec2-448f-b81e-3adee47fd651_Name">
    <vt:lpwstr>Intern</vt:lpwstr>
  </property>
  <property fmtid="{D5CDD505-2E9C-101B-9397-08002B2CF9AE}" pid="18" name="MSIP_Label_27c53dd1-6ec2-448f-b81e-3adee47fd651_SiteId">
    <vt:lpwstr>92c8809f-91e0-445b-804f-b6a7b43ef73a</vt:lpwstr>
  </property>
  <property fmtid="{D5CDD505-2E9C-101B-9397-08002B2CF9AE}" pid="19" name="MSIP_Label_27c53dd1-6ec2-448f-b81e-3adee47fd651_ActionId">
    <vt:lpwstr>b0970bd3-c780-426f-92c8-98aee674b49e</vt:lpwstr>
  </property>
  <property fmtid="{D5CDD505-2E9C-101B-9397-08002B2CF9AE}" pid="20" name="MSIP_Label_27c53dd1-6ec2-448f-b81e-3adee47fd651_ContentBits">
    <vt:lpwstr>2</vt:lpwstr>
  </property>
  <property fmtid="{D5CDD505-2E9C-101B-9397-08002B2CF9AE}" pid="21" name="c706b671796746379fc435e5ab8acaf9">
    <vt:lpwstr>Kladd|b4b6a614-00e1-4169-90bb-f9dbedae6a98</vt:lpwstr>
  </property>
  <property fmtid="{D5CDD505-2E9C-101B-9397-08002B2CF9AE}" pid="22" name="TaxCatchAll">
    <vt:lpwstr>1;#Kladd</vt:lpwstr>
  </property>
</Properties>
</file>