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1563EA39-ADDF-48D1-9148-BC18122A01D9}"/>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0x01010040FD9AAF681C3F4DA36ECA551B73FCAE</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Category">
    <vt:lpwstr/>
  </property>
  <property fmtid="{D5CDD505-2E9C-101B-9397-08002B2CF9AE}" pid="24" name="eddf1c2c1da842e2bc8d48adb607c365">
    <vt:lpwstr/>
  </property>
  <property fmtid="{D5CDD505-2E9C-101B-9397-08002B2CF9AE}" pid="25" name="SHIBusinessUnit">
    <vt:lpwstr/>
  </property>
  <property fmtid="{D5CDD505-2E9C-101B-9397-08002B2CF9AE}" pid="26" name="mb0d347ee0664214bffb1328b3228b3b">
    <vt:lpwstr/>
  </property>
  <property fmtid="{D5CDD505-2E9C-101B-9397-08002B2CF9AE}" pid="27" name="SHIArchiveKey">
    <vt:lpwstr/>
  </property>
  <property fmtid="{D5CDD505-2E9C-101B-9397-08002B2CF9AE}" pid="28" name="f692c5fbbf584dd1b4cdb2fc07ec6741">
    <vt:lpwstr/>
  </property>
  <property fmtid="{D5CDD505-2E9C-101B-9397-08002B2CF9AE}" pid="29" name="SHIBusinessFunction">
    <vt:lpwstr/>
  </property>
  <property fmtid="{D5CDD505-2E9C-101B-9397-08002B2CF9AE}" pid="30" name="SHIJournalType">
    <vt:lpwstr/>
  </property>
  <property fmtid="{D5CDD505-2E9C-101B-9397-08002B2CF9AE}" pid="31" name="cd34d7d8f9d8445ca63dd03b5376680a">
    <vt:lpwstr/>
  </property>
  <property fmtid="{D5CDD505-2E9C-101B-9397-08002B2CF9AE}" pid="32" name="SHIStatus">
    <vt:lpwstr>1;#Kladd|b4b6a614-00e1-4169-90bb-f9dbedae6a98</vt:lpwstr>
  </property>
  <property fmtid="{D5CDD505-2E9C-101B-9397-08002B2CF9AE}" pid="33" name="lda629c15bae4e91aa6c7e8cbbdfc8b6">
    <vt:lpwstr/>
  </property>
</Properties>
</file>